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36"/>
          <w:szCs w:val="36"/>
        </w:rPr>
        <w:jc w:val="left"/>
        <w:spacing w:before="32" w:lineRule="exact" w:line="420"/>
        <w:ind w:left="152"/>
      </w:pPr>
      <w:r>
        <w:rPr>
          <w:rFonts w:cs="Calibri" w:hAnsi="Calibri" w:eastAsia="Calibri" w:ascii="Calibri"/>
          <w:color w:val="FFFFFF"/>
          <w:spacing w:val="3"/>
          <w:w w:val="113"/>
          <w:position w:val="-1"/>
          <w:sz w:val="36"/>
          <w:szCs w:val="36"/>
        </w:rPr>
        <w:t>R</w:t>
      </w:r>
      <w:r>
        <w:rPr>
          <w:rFonts w:cs="Calibri" w:hAnsi="Calibri" w:eastAsia="Calibri" w:ascii="Calibri"/>
          <w:color w:val="FFFFFF"/>
          <w:spacing w:val="3"/>
          <w:w w:val="113"/>
          <w:position w:val="-1"/>
          <w:sz w:val="36"/>
          <w:szCs w:val="36"/>
        </w:rPr>
        <w:t>ÉS</w:t>
      </w:r>
      <w:r>
        <w:rPr>
          <w:rFonts w:cs="Calibri" w:hAnsi="Calibri" w:eastAsia="Calibri" w:ascii="Calibri"/>
          <w:color w:val="FFFFFF"/>
          <w:spacing w:val="3"/>
          <w:w w:val="113"/>
          <w:position w:val="-1"/>
          <w:sz w:val="36"/>
          <w:szCs w:val="36"/>
        </w:rPr>
        <w:t>UM</w:t>
      </w:r>
      <w:r>
        <w:rPr>
          <w:rFonts w:cs="Calibri" w:hAnsi="Calibri" w:eastAsia="Calibri" w:ascii="Calibri"/>
          <w:color w:val="FFFFFF"/>
          <w:spacing w:val="0"/>
          <w:w w:val="113"/>
          <w:position w:val="-1"/>
          <w:sz w:val="36"/>
          <w:szCs w:val="36"/>
        </w:rPr>
        <w:t>É</w:t>
      </w:r>
      <w:r>
        <w:rPr>
          <w:rFonts w:cs="Calibri" w:hAnsi="Calibri" w:eastAsia="Calibri" w:ascii="Calibri"/>
          <w:color w:val="FFFFFF"/>
          <w:spacing w:val="7"/>
          <w:w w:val="113"/>
          <w:position w:val="-1"/>
          <w:sz w:val="36"/>
          <w:szCs w:val="36"/>
        </w:rPr>
        <w:t> </w:t>
      </w:r>
      <w:r>
        <w:rPr>
          <w:rFonts w:cs="Calibri" w:hAnsi="Calibri" w:eastAsia="Calibri" w:ascii="Calibri"/>
          <w:color w:val="FFFFFF"/>
          <w:spacing w:val="3"/>
          <w:w w:val="113"/>
          <w:position w:val="-1"/>
          <w:sz w:val="36"/>
          <w:szCs w:val="36"/>
        </w:rPr>
        <w:t>S</w:t>
      </w:r>
      <w:r>
        <w:rPr>
          <w:rFonts w:cs="Calibri" w:hAnsi="Calibri" w:eastAsia="Calibri" w:ascii="Calibri"/>
          <w:color w:val="FFFFFF"/>
          <w:spacing w:val="3"/>
          <w:w w:val="113"/>
          <w:position w:val="-1"/>
          <w:sz w:val="36"/>
          <w:szCs w:val="36"/>
        </w:rPr>
        <w:t>AMPL</w:t>
      </w:r>
      <w:r>
        <w:rPr>
          <w:rFonts w:cs="Calibri" w:hAnsi="Calibri" w:eastAsia="Calibri" w:ascii="Calibri"/>
          <w:color w:val="FFFFFF"/>
          <w:spacing w:val="0"/>
          <w:w w:val="113"/>
          <w:position w:val="-1"/>
          <w:sz w:val="36"/>
          <w:szCs w:val="36"/>
        </w:rPr>
        <w:t>E</w:t>
      </w:r>
      <w:r>
        <w:rPr>
          <w:rFonts w:cs="Calibri" w:hAnsi="Calibri" w:eastAsia="Calibri" w:ascii="Calibri"/>
          <w:color w:val="FFFFFF"/>
          <w:spacing w:val="29"/>
          <w:w w:val="113"/>
          <w:position w:val="-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position w:val="-1"/>
          <w:sz w:val="36"/>
          <w:szCs w:val="36"/>
        </w:rPr>
        <w:t>:</w:t>
      </w:r>
      <w:r>
        <w:rPr>
          <w:rFonts w:cs="Calibri" w:hAnsi="Calibri" w:eastAsia="Calibri" w:ascii="Calibri"/>
          <w:b/>
          <w:color w:val="FFFFFF"/>
          <w:spacing w:val="36"/>
          <w:w w:val="100"/>
          <w:position w:val="-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5"/>
          <w:w w:val="119"/>
          <w:position w:val="-1"/>
          <w:sz w:val="36"/>
          <w:szCs w:val="36"/>
        </w:rPr>
        <w:t>HIGHE</w:t>
      </w:r>
      <w:r>
        <w:rPr>
          <w:rFonts w:cs="Calibri" w:hAnsi="Calibri" w:eastAsia="Calibri" w:ascii="Calibri"/>
          <w:b/>
          <w:color w:val="FFFFFF"/>
          <w:spacing w:val="0"/>
          <w:w w:val="119"/>
          <w:position w:val="-1"/>
          <w:sz w:val="36"/>
          <w:szCs w:val="36"/>
        </w:rPr>
        <w:t>R</w:t>
      </w:r>
      <w:r>
        <w:rPr>
          <w:rFonts w:cs="Calibri" w:hAnsi="Calibri" w:eastAsia="Calibri" w:ascii="Calibri"/>
          <w:b/>
          <w:color w:val="FFFFFF"/>
          <w:spacing w:val="8"/>
          <w:w w:val="119"/>
          <w:position w:val="-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4"/>
          <w:w w:val="121"/>
          <w:position w:val="-1"/>
          <w:sz w:val="36"/>
          <w:szCs w:val="36"/>
        </w:rPr>
        <w:t>EDUCATION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  <w:sectPr>
          <w:pgMar w:footer="336" w:header="0" w:top="720" w:bottom="280" w:left="300" w:right="460"/>
          <w:footerReference w:type="default" r:id="rId4"/>
          <w:pgSz w:w="12240" w:h="15840"/>
        </w:sectPr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0" w:right="-52"/>
      </w:pPr>
      <w:r>
        <w:rPr>
          <w:rFonts w:cs="Times New Roman" w:hAnsi="Times New Roman" w:eastAsia="Times New Roman" w:ascii="Times New Roman"/>
          <w:color w:val="363435"/>
          <w:spacing w:val="-1"/>
          <w:w w:val="11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63435"/>
          <w:spacing w:val="-6"/>
          <w:w w:val="12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363435"/>
          <w:spacing w:val="-5"/>
          <w:w w:val="11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363435"/>
          <w:spacing w:val="2"/>
          <w:w w:val="117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363435"/>
          <w:spacing w:val="-12"/>
          <w:w w:val="11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63435"/>
          <w:spacing w:val="1"/>
          <w:w w:val="11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363435"/>
          <w:spacing w:val="-8"/>
          <w:w w:val="14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63435"/>
          <w:spacing w:val="-7"/>
          <w:w w:val="12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63435"/>
          <w:spacing w:val="0"/>
          <w:w w:val="51"/>
          <w:sz w:val="22"/>
          <w:szCs w:val="22"/>
        </w:rPr>
        <w:t>N￼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36"/>
          <w:szCs w:val="36"/>
        </w:rPr>
        <w:jc w:val="center"/>
        <w:spacing w:lineRule="exact" w:line="420"/>
        <w:ind w:left="845" w:right="4185"/>
      </w:pPr>
      <w:r>
        <w:br w:type="column"/>
      </w:r>
      <w:r>
        <w:rPr>
          <w:rFonts w:cs="Calibri" w:hAnsi="Calibri" w:eastAsia="Calibri" w:ascii="Calibri"/>
          <w:b/>
          <w:color w:val="363435"/>
          <w:spacing w:val="-2"/>
          <w:w w:val="123"/>
          <w:sz w:val="36"/>
          <w:szCs w:val="36"/>
        </w:rPr>
        <w:t>Ja</w:t>
      </w:r>
      <w:r>
        <w:rPr>
          <w:rFonts w:cs="Calibri" w:hAnsi="Calibri" w:eastAsia="Calibri" w:ascii="Calibri"/>
          <w:b/>
          <w:color w:val="363435"/>
          <w:spacing w:val="-2"/>
          <w:w w:val="123"/>
          <w:sz w:val="36"/>
          <w:szCs w:val="36"/>
        </w:rPr>
        <w:t>n</w:t>
      </w:r>
      <w:r>
        <w:rPr>
          <w:rFonts w:cs="Calibri" w:hAnsi="Calibri" w:eastAsia="Calibri" w:ascii="Calibri"/>
          <w:b/>
          <w:color w:val="363435"/>
          <w:spacing w:val="0"/>
          <w:w w:val="123"/>
          <w:sz w:val="36"/>
          <w:szCs w:val="36"/>
        </w:rPr>
        <w:t>e</w:t>
      </w:r>
      <w:r>
        <w:rPr>
          <w:rFonts w:cs="Calibri" w:hAnsi="Calibri" w:eastAsia="Calibri" w:ascii="Calibri"/>
          <w:b/>
          <w:color w:val="363435"/>
          <w:spacing w:val="-12"/>
          <w:w w:val="123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363435"/>
          <w:spacing w:val="-2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36"/>
          <w:szCs w:val="36"/>
        </w:rPr>
        <w:t>.</w:t>
      </w:r>
      <w:r>
        <w:rPr>
          <w:rFonts w:cs="Calibri" w:hAnsi="Calibri" w:eastAsia="Calibri" w:ascii="Calibri"/>
          <w:b/>
          <w:color w:val="363435"/>
          <w:spacing w:val="59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363435"/>
          <w:spacing w:val="-2"/>
          <w:w w:val="116"/>
          <w:sz w:val="36"/>
          <w:szCs w:val="36"/>
        </w:rPr>
        <w:t>Smith</w:t>
      </w:r>
      <w:r>
        <w:rPr>
          <w:rFonts w:cs="Calibri" w:hAnsi="Calibri" w:eastAsia="Calibri" w:ascii="Calibri"/>
          <w:color w:val="000000"/>
          <w:spacing w:val="0"/>
          <w:w w:val="100"/>
          <w:sz w:val="36"/>
          <w:szCs w:val="3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84"/>
        <w:ind w:left="-39" w:right="3212"/>
      </w:pP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2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1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3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6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8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Stree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7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NW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Washington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4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38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20052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892" w:right="4232"/>
      </w:pPr>
      <w:hyperlink r:id="rId5">
        <w:r>
          <w:rPr>
            <w:rFonts w:cs="Calibri" w:hAnsi="Calibri" w:eastAsia="Calibri" w:ascii="Calibri"/>
            <w:color w:val="363435"/>
            <w:spacing w:val="-1"/>
            <w:w w:val="114"/>
            <w:sz w:val="22"/>
            <w:szCs w:val="22"/>
          </w:rPr>
          <w:t>gsehdcareer@</w:t>
        </w:r>
        <w:r>
          <w:rPr>
            <w:rFonts w:cs="Calibri" w:hAnsi="Calibri" w:eastAsia="Calibri" w:ascii="Calibri"/>
            <w:color w:val="363435"/>
            <w:spacing w:val="-1"/>
            <w:w w:val="117"/>
            <w:sz w:val="22"/>
            <w:szCs w:val="22"/>
          </w:rPr>
          <w:t>gwu.edu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2"/>
        <w:sectPr>
          <w:type w:val="continuous"/>
          <w:pgSz w:w="12240" w:h="15840"/>
          <w:pgMar w:top="720" w:bottom="280" w:left="300" w:right="460"/>
          <w:cols w:num="2" w:equalWidth="off">
            <w:col w:w="1582" w:space="2452"/>
            <w:col w:w="7446"/>
          </w:cols>
        </w:sectPr>
      </w:pPr>
      <w:r>
        <w:rPr>
          <w:rFonts w:cs="Calibri" w:hAnsi="Calibri" w:eastAsia="Calibri" w:ascii="Calibri"/>
          <w:color w:val="363435"/>
          <w:spacing w:val="-24"/>
          <w:w w:val="115"/>
          <w:sz w:val="22"/>
          <w:szCs w:val="22"/>
        </w:rPr>
        <w:t>202.994-</w:t>
      </w:r>
      <w:r>
        <w:rPr>
          <w:rFonts w:cs="Calibri" w:hAnsi="Calibri" w:eastAsia="Calibri" w:ascii="Calibri"/>
          <w:color w:val="363435"/>
          <w:spacing w:val="-24"/>
          <w:w w:val="117"/>
          <w:sz w:val="22"/>
          <w:szCs w:val="22"/>
        </w:rPr>
        <w:t>9283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pict>
          <v:group style="position:absolute;margin-left:22.26pt;margin-top:181.584pt;width:567.48pt;height:0pt;mso-position-horizontal-relative:page;mso-position-vertical-relative:page;z-index:-163" coordorigin="445,3632" coordsize="11350,0">
            <v:shape style="position:absolute;left:445;top:3632;width:11350;height:0" coordorigin="445,3632" coordsize="11350,0" path="m445,3632l11795,3632e" filled="f" stroked="t" strokeweight="1pt" strokecolor="#363435">
              <v:path arrowok="t"/>
            </v:shape>
            <w10:wrap type="none"/>
          </v:group>
        </w:pict>
      </w:r>
      <w:r>
        <w:pict>
          <v:group style="position:absolute;margin-left:22.02pt;margin-top:344.584pt;width:567.48pt;height:0pt;mso-position-horizontal-relative:page;mso-position-vertical-relative:page;z-index:-164" coordorigin="440,6892" coordsize="11350,0">
            <v:shape style="position:absolute;left:440;top:6892;width:11350;height:0" coordorigin="440,6892" coordsize="11350,0" path="m440,6892l11790,6892e" filled="f" stroked="t" strokeweight="1pt" strokecolor="#363435">
              <v:path arrowok="t"/>
            </v:shape>
            <w10:wrap type="none"/>
          </v:group>
        </w:pict>
      </w:r>
      <w:r>
        <w:pict>
          <v:group style="position:absolute;margin-left:0.939392pt;margin-top:34.7427pt;width:611.061pt;height:28.04pt;mso-position-horizontal-relative:page;mso-position-vertical-relative:page;z-index:-165" coordorigin="19,695" coordsize="12221,561">
            <v:shape style="position:absolute;left:19;top:695;width:12221;height:561" coordorigin="19,695" coordsize="12221,561" path="m12240,1256l12240,695,19,695,19,1256,12240,1256xe" filled="t" fillcolor="#2B3D56" stroked="f">
              <v:path arrowok="t"/>
              <v:fill/>
            </v:shape>
            <w10:wrap type="none"/>
          </v:group>
        </w:pict>
      </w: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50"/>
      </w:pP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he</w:t>
      </w:r>
      <w:r>
        <w:rPr>
          <w:rFonts w:cs="Calibri" w:hAnsi="Calibri" w:eastAsia="Calibri" w:ascii="Calibri"/>
          <w:b/>
          <w:color w:val="363435"/>
          <w:spacing w:val="-10"/>
          <w:w w:val="12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15"/>
          <w:w w:val="12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6"/>
          <w:w w:val="120"/>
          <w:sz w:val="22"/>
          <w:szCs w:val="22"/>
        </w:rPr>
        <w:t>W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hi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4"/>
          <w:w w:val="120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2"/>
          <w:w w:val="12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on</w:t>
      </w:r>
      <w:r>
        <w:rPr>
          <w:rFonts w:cs="Calibri" w:hAnsi="Calibri" w:eastAsia="Calibri" w:ascii="Calibri"/>
          <w:b/>
          <w:color w:val="363435"/>
          <w:spacing w:val="-14"/>
          <w:w w:val="12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1"/>
          <w:w w:val="115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1"/>
          <w:w w:val="119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-3"/>
          <w:w w:val="122"/>
          <w:sz w:val="22"/>
          <w:szCs w:val="22"/>
        </w:rPr>
        <w:t>v</w:t>
      </w:r>
      <w:r>
        <w:rPr>
          <w:rFonts w:cs="Calibri" w:hAnsi="Calibri" w:eastAsia="Calibri" w:ascii="Calibri"/>
          <w:b/>
          <w:color w:val="363435"/>
          <w:spacing w:val="1"/>
          <w:w w:val="121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3"/>
          <w:w w:val="114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1"/>
          <w:w w:val="121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2"/>
          <w:w w:val="123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7"/>
          <w:w w:val="11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 w:right="73"/>
      </w:pP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1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7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5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3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color w:val="363435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4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                                                                            </w:t>
      </w:r>
      <w:r>
        <w:rPr>
          <w:rFonts w:cs="Calibri" w:hAnsi="Calibri" w:eastAsia="Calibri" w:ascii="Calibri"/>
          <w:color w:val="363435"/>
          <w:spacing w:val="9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7"/>
          <w:w w:val="111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"/>
          <w:w w:val="137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6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7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7"/>
          <w:w w:val="112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21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6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7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5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3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7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5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color w:val="363435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2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8"/>
          <w:w w:val="122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2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7"/>
          <w:w w:val="12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color w:val="363435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                                         </w:t>
      </w:r>
      <w:r>
        <w:rPr>
          <w:rFonts w:cs="Calibri" w:hAnsi="Calibri" w:eastAsia="Calibri" w:ascii="Calibri"/>
          <w:color w:val="363435"/>
          <w:spacing w:val="3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2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4"/>
          <w:w w:val="117"/>
          <w:sz w:val="22"/>
          <w:szCs w:val="22"/>
        </w:rPr>
        <w:t>2</w:t>
      </w:r>
      <w:r>
        <w:rPr>
          <w:rFonts w:cs="Calibri" w:hAnsi="Calibri" w:eastAsia="Calibri" w:ascii="Calibri"/>
          <w:color w:val="363435"/>
          <w:spacing w:val="-9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-24"/>
          <w:w w:val="117"/>
          <w:sz w:val="22"/>
          <w:szCs w:val="22"/>
        </w:rPr>
        <w:t>1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1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 w:right="105"/>
      </w:pPr>
      <w:r>
        <w:rPr>
          <w:rFonts w:cs="Calibri" w:hAnsi="Calibri" w:eastAsia="Calibri" w:ascii="Calibri"/>
          <w:b/>
          <w:color w:val="363435"/>
          <w:spacing w:val="1"/>
          <w:w w:val="118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363435"/>
          <w:spacing w:val="1"/>
          <w:w w:val="118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1"/>
          <w:w w:val="118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-4"/>
          <w:w w:val="118"/>
          <w:sz w:val="22"/>
          <w:szCs w:val="22"/>
        </w:rPr>
        <w:t>v</w:t>
      </w:r>
      <w:r>
        <w:rPr>
          <w:rFonts w:cs="Calibri" w:hAnsi="Calibri" w:eastAsia="Calibri" w:ascii="Calibri"/>
          <w:b/>
          <w:color w:val="363435"/>
          <w:spacing w:val="1"/>
          <w:w w:val="118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4"/>
          <w:w w:val="118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1"/>
          <w:w w:val="118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2"/>
          <w:w w:val="118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8"/>
          <w:w w:val="118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y</w:t>
      </w:r>
      <w:r>
        <w:rPr>
          <w:rFonts w:cs="Calibri" w:hAnsi="Calibri" w:eastAsia="Calibri" w:ascii="Calibri"/>
          <w:b/>
          <w:color w:val="363435"/>
          <w:spacing w:val="-3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363435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2"/>
          <w:w w:val="120"/>
          <w:sz w:val="22"/>
          <w:szCs w:val="22"/>
        </w:rPr>
        <w:t>P</w:t>
      </w:r>
      <w:r>
        <w:rPr>
          <w:rFonts w:cs="Calibri" w:hAnsi="Calibri" w:eastAsia="Calibri" w:ascii="Calibri"/>
          <w:b/>
          <w:color w:val="363435"/>
          <w:spacing w:val="2"/>
          <w:w w:val="12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8"/>
          <w:w w:val="12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6"/>
          <w:w w:val="12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sb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h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53"/>
          <w:w w:val="12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3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0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6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b</w:t>
      </w:r>
      <w:r>
        <w:rPr>
          <w:rFonts w:cs="Calibri" w:hAnsi="Calibri" w:eastAsia="Calibri" w:ascii="Calibri"/>
          <w:color w:val="363435"/>
          <w:spacing w:val="-1"/>
          <w:w w:val="110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25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2"/>
          <w:w w:val="125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06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8"/>
          <w:w w:val="117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1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B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7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8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6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34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color w:val="363435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2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8"/>
          <w:w w:val="122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2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7"/>
          <w:w w:val="12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7"/>
          <w:sz w:val="22"/>
          <w:szCs w:val="22"/>
        </w:rPr>
        <w:t>3</w:t>
      </w:r>
      <w:r>
        <w:rPr>
          <w:rFonts w:cs="Calibri" w:hAnsi="Calibri" w:eastAsia="Calibri" w:ascii="Calibri"/>
          <w:color w:val="363435"/>
          <w:spacing w:val="0"/>
          <w:w w:val="105"/>
          <w:sz w:val="22"/>
          <w:szCs w:val="22"/>
        </w:rPr>
        <w:t>.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8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                                                                            </w:t>
      </w:r>
      <w:r>
        <w:rPr>
          <w:rFonts w:cs="Calibri" w:hAnsi="Calibri" w:eastAsia="Calibri" w:ascii="Calibri"/>
          <w:color w:val="363435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6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4"/>
          <w:w w:val="117"/>
          <w:sz w:val="22"/>
          <w:szCs w:val="22"/>
        </w:rPr>
        <w:t>2</w:t>
      </w:r>
      <w:r>
        <w:rPr>
          <w:rFonts w:cs="Calibri" w:hAnsi="Calibri" w:eastAsia="Calibri" w:ascii="Calibri"/>
          <w:color w:val="363435"/>
          <w:spacing w:val="3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-9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7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/>
      </w:pPr>
      <w:r>
        <w:rPr>
          <w:rFonts w:cs="Calibri" w:hAnsi="Calibri" w:eastAsia="Calibri" w:ascii="Calibri"/>
          <w:color w:val="363435"/>
          <w:spacing w:val="-7"/>
          <w:w w:val="114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8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3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5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1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"/>
          <w:w w:val="12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</w:pP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8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4"/>
          <w:w w:val="12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4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/>
      </w:pP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Im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pe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363435"/>
          <w:spacing w:val="-14"/>
          <w:w w:val="12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leg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30"/>
          <w:w w:val="12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0"/>
          <w:sz w:val="22"/>
          <w:szCs w:val="22"/>
        </w:rPr>
        <w:t>Lo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20"/>
          <w:sz w:val="22"/>
          <w:szCs w:val="22"/>
        </w:rPr>
        <w:t>do</w:t>
      </w:r>
      <w:r>
        <w:rPr>
          <w:rFonts w:cs="Calibri" w:hAnsi="Calibri" w:eastAsia="Calibri" w:ascii="Calibri"/>
          <w:color w:val="363435"/>
          <w:spacing w:val="-2"/>
          <w:w w:val="12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28"/>
          <w:w w:val="12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3"/>
          <w:w w:val="12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ng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24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</w:pP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11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b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4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6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x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                                                                                                                 </w:t>
      </w:r>
      <w:r>
        <w:rPr>
          <w:rFonts w:cs="Calibri" w:hAnsi="Calibri" w:eastAsia="Calibri" w:ascii="Calibri"/>
          <w:color w:val="363435"/>
          <w:spacing w:val="16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Ja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0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4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17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1"/>
          <w:w w:val="117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2"/>
          <w:w w:val="117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4"/>
          <w:w w:val="117"/>
          <w:sz w:val="22"/>
          <w:szCs w:val="22"/>
        </w:rPr>
        <w:t>2</w:t>
      </w:r>
      <w:r>
        <w:rPr>
          <w:rFonts w:cs="Calibri" w:hAnsi="Calibri" w:eastAsia="Calibri" w:ascii="Calibri"/>
          <w:color w:val="363435"/>
          <w:spacing w:val="3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6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0"/>
      </w:pPr>
      <w:r>
        <w:rPr>
          <w:rFonts w:cs="Times New Roman" w:hAnsi="Times New Roman" w:eastAsia="Times New Roman" w:ascii="Times New Roman"/>
          <w:color w:val="363435"/>
          <w:spacing w:val="-11"/>
          <w:w w:val="12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363435"/>
          <w:spacing w:val="-7"/>
          <w:w w:val="12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63435"/>
          <w:spacing w:val="7"/>
          <w:w w:val="12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2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363435"/>
          <w:spacing w:val="-19"/>
          <w:w w:val="12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1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63435"/>
          <w:spacing w:val="4"/>
          <w:w w:val="115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363435"/>
          <w:spacing w:val="-5"/>
          <w:w w:val="126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363435"/>
          <w:spacing w:val="-1"/>
          <w:w w:val="11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63435"/>
          <w:spacing w:val="5"/>
          <w:w w:val="118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26"/>
          <w:sz w:val="22"/>
          <w:szCs w:val="22"/>
        </w:rPr>
        <w:t>IE</w:t>
      </w:r>
      <w:r>
        <w:rPr>
          <w:rFonts w:cs="Times New Roman" w:hAnsi="Times New Roman" w:eastAsia="Times New Roman" w:ascii="Times New Roman"/>
          <w:color w:val="363435"/>
          <w:spacing w:val="0"/>
          <w:w w:val="5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63435"/>
          <w:spacing w:val="-5"/>
          <w:w w:val="51"/>
          <w:sz w:val="22"/>
          <w:szCs w:val="22"/>
        </w:rPr>
        <w:t>￼</w:t>
      </w:r>
      <w:r>
        <w:rPr>
          <w:rFonts w:cs="Times New Roman" w:hAnsi="Times New Roman" w:eastAsia="Times New Roman" w:ascii="Times New Roman"/>
          <w:color w:val="363435"/>
          <w:spacing w:val="-2"/>
          <w:w w:val="117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363435"/>
          <w:spacing w:val="0"/>
          <w:w w:val="11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43"/>
        <w:ind w:left="150" w:right="189"/>
      </w:pP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H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-3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-2"/>
          <w:w w:val="122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11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9"/>
          <w:w w:val="122"/>
          <w:sz w:val="22"/>
          <w:szCs w:val="22"/>
        </w:rPr>
        <w:t>W</w:t>
      </w:r>
      <w:r>
        <w:rPr>
          <w:rFonts w:cs="Calibri" w:hAnsi="Calibri" w:eastAsia="Calibri" w:ascii="Calibri"/>
          <w:b/>
          <w:color w:val="363435"/>
          <w:spacing w:val="6"/>
          <w:w w:val="122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H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48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2"/>
          <w:w w:val="122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2"/>
          <w:w w:val="122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2"/>
          <w:w w:val="122"/>
          <w:sz w:val="22"/>
          <w:szCs w:val="22"/>
        </w:rPr>
        <w:t>V</w:t>
      </w:r>
      <w:r>
        <w:rPr>
          <w:rFonts w:cs="Calibri" w:hAnsi="Calibri" w:eastAsia="Calibri" w:ascii="Calibri"/>
          <w:b/>
          <w:color w:val="363435"/>
          <w:spacing w:val="2"/>
          <w:w w:val="122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12"/>
          <w:w w:val="122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Y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 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10"/>
          <w:w w:val="12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7"/>
          <w:w w:val="111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hi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"/>
          <w:w w:val="137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6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38"/>
          <w:w w:val="12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20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7"/>
          <w:w w:val="12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2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2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2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20"/>
          <w:w w:val="12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20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2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20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"/>
          <w:w w:val="12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2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                                                                                                           </w:t>
      </w:r>
      <w:r>
        <w:rPr>
          <w:rFonts w:cs="Calibri" w:hAnsi="Calibri" w:eastAsia="Calibri" w:ascii="Calibri"/>
          <w:color w:val="363435"/>
          <w:spacing w:val="53"/>
          <w:w w:val="12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0"/>
          <w:w w:val="12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6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7"/>
          <w:sz w:val="22"/>
          <w:szCs w:val="22"/>
        </w:rPr>
        <w:t>2</w:t>
      </w:r>
      <w:r>
        <w:rPr>
          <w:rFonts w:cs="Calibri" w:hAnsi="Calibri" w:eastAsia="Calibri" w:ascii="Calibri"/>
          <w:color w:val="363435"/>
          <w:spacing w:val="3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-2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9</w:t>
      </w:r>
      <w:r>
        <w:rPr>
          <w:rFonts w:cs="Calibri" w:hAnsi="Calibri" w:eastAsia="Calibri" w:ascii="Calibri"/>
          <w:color w:val="363435"/>
          <w:spacing w:val="-6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9"/>
          <w:w w:val="114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1"/>
          <w:w w:val="114"/>
          <w:sz w:val="22"/>
          <w:szCs w:val="22"/>
        </w:rPr>
        <w:t>H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i/>
          <w:color w:val="363435"/>
          <w:spacing w:val="-2"/>
          <w:w w:val="114"/>
          <w:sz w:val="22"/>
          <w:szCs w:val="22"/>
        </w:rPr>
        <w:t>u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s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12"/>
          <w:w w:val="114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1"/>
          <w:w w:val="106"/>
          <w:sz w:val="22"/>
          <w:szCs w:val="22"/>
        </w:rPr>
        <w:t>M</w:t>
      </w:r>
      <w:r>
        <w:rPr>
          <w:rFonts w:cs="Calibri" w:hAnsi="Calibri" w:eastAsia="Calibri" w:ascii="Calibri"/>
          <w:i/>
          <w:color w:val="363435"/>
          <w:spacing w:val="-1"/>
          <w:w w:val="121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n</w:t>
      </w:r>
      <w:r>
        <w:rPr>
          <w:rFonts w:cs="Calibri" w:hAnsi="Calibri" w:eastAsia="Calibri" w:ascii="Calibri"/>
          <w:i/>
          <w:color w:val="363435"/>
          <w:spacing w:val="-2"/>
          <w:w w:val="107"/>
          <w:sz w:val="22"/>
          <w:szCs w:val="22"/>
        </w:rPr>
        <w:t>tor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40"/>
        <w:ind w:left="150"/>
      </w:pPr>
      <w:r>
        <w:rPr>
          <w:rFonts w:cs="Calibri" w:hAnsi="Calibri" w:eastAsia="Calibri" w:ascii="Calibri"/>
          <w:color w:val="363435"/>
          <w:spacing w:val="0"/>
          <w:w w:val="109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09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09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09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09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9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4"/>
          <w:w w:val="109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3"/>
          <w:w w:val="100"/>
          <w:sz w:val="22"/>
          <w:szCs w:val="22"/>
        </w:rPr>
        <w:t>5</w:t>
      </w:r>
      <w:r>
        <w:rPr>
          <w:rFonts w:cs="Calibri" w:hAnsi="Calibri" w:eastAsia="Calibri" w:ascii="Calibri"/>
          <w:color w:val="363435"/>
          <w:spacing w:val="3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1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21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7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6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6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</w:pP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7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13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4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pp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3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8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q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5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2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 w:right="66"/>
      </w:pPr>
      <w:r>
        <w:rPr>
          <w:rFonts w:cs="Calibri" w:hAnsi="Calibri" w:eastAsia="Calibri" w:ascii="Calibri"/>
          <w:color w:val="363435"/>
          <w:spacing w:val="0"/>
          <w:w w:val="119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9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9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"/>
          <w:w w:val="119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9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9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5"/>
          <w:w w:val="119"/>
          <w:sz w:val="22"/>
          <w:szCs w:val="22"/>
        </w:rPr>
        <w:t>z</w:t>
      </w:r>
      <w:r>
        <w:rPr>
          <w:rFonts w:cs="Calibri" w:hAnsi="Calibri" w:eastAsia="Calibri" w:ascii="Calibri"/>
          <w:color w:val="363435"/>
          <w:spacing w:val="0"/>
          <w:w w:val="119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3"/>
          <w:w w:val="119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3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6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5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7"/>
          <w:w w:val="113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7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3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7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6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5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-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21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2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27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3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x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2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21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/>
      </w:pP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6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3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7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0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8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16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4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9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18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b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37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7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4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2"/>
          <w:w w:val="11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"/>
          <w:w w:val="11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"/>
          <w:w w:val="11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1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3"/>
          <w:w w:val="110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6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</w:pP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b</w:t>
      </w:r>
      <w:r>
        <w:rPr>
          <w:rFonts w:cs="Calibri" w:hAnsi="Calibri" w:eastAsia="Calibri" w:ascii="Calibri"/>
          <w:color w:val="363435"/>
          <w:spacing w:val="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"/>
          <w:w w:val="111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6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5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21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08"/>
          <w:sz w:val="22"/>
          <w:szCs w:val="22"/>
        </w:rPr>
        <w:t>nf</w:t>
      </w:r>
      <w:r>
        <w:rPr>
          <w:rFonts w:cs="Calibri" w:hAnsi="Calibri" w:eastAsia="Calibri" w:ascii="Calibri"/>
          <w:color w:val="363435"/>
          <w:spacing w:val="-2"/>
          <w:w w:val="108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9"/>
          <w:w w:val="121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6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</w:pPr>
      <w:r>
        <w:rPr>
          <w:rFonts w:cs="Calibri" w:hAnsi="Calibri" w:eastAsia="Calibri" w:ascii="Calibri"/>
          <w:color w:val="363435"/>
          <w:spacing w:val="-3"/>
          <w:w w:val="117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mp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4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9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18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30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1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0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21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8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y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/>
      </w:pP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W</w:t>
      </w:r>
      <w:r>
        <w:rPr>
          <w:rFonts w:cs="Calibri" w:hAnsi="Calibri" w:eastAsia="Calibri" w:ascii="Calibri"/>
          <w:b/>
          <w:color w:val="363435"/>
          <w:spacing w:val="-7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6"/>
          <w:w w:val="119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1"/>
          <w:w w:val="119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1"/>
          <w:w w:val="119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1"/>
          <w:w w:val="119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1"/>
          <w:w w:val="119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3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1"/>
          <w:w w:val="119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1"/>
          <w:w w:val="119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1"/>
          <w:w w:val="119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2"/>
          <w:w w:val="119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1"/>
          <w:w w:val="119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43"/>
          <w:w w:val="119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0"/>
          <w:w w:val="12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6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8"/>
          <w:sz w:val="22"/>
          <w:szCs w:val="22"/>
        </w:rPr>
        <w:t>2</w:t>
      </w:r>
      <w:r>
        <w:rPr>
          <w:rFonts w:cs="Calibri" w:hAnsi="Calibri" w:eastAsia="Calibri" w:ascii="Calibri"/>
          <w:color w:val="363435"/>
          <w:spacing w:val="-11"/>
          <w:w w:val="118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-14"/>
          <w:w w:val="118"/>
          <w:sz w:val="22"/>
          <w:szCs w:val="22"/>
        </w:rPr>
        <w:t>1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-7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150"/>
      </w:pPr>
      <w:r>
        <w:rPr>
          <w:rFonts w:cs="Calibri" w:hAnsi="Calibri" w:eastAsia="Calibri" w:ascii="Calibri"/>
          <w:i/>
          <w:color w:val="363435"/>
          <w:spacing w:val="2"/>
          <w:w w:val="114"/>
          <w:sz w:val="22"/>
          <w:szCs w:val="22"/>
        </w:rPr>
        <w:t>C</w:t>
      </w:r>
      <w:r>
        <w:rPr>
          <w:rFonts w:cs="Calibri" w:hAnsi="Calibri" w:eastAsia="Calibri" w:ascii="Calibri"/>
          <w:i/>
          <w:color w:val="363435"/>
          <w:spacing w:val="-2"/>
          <w:w w:val="114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-2"/>
          <w:w w:val="114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17"/>
          <w:w w:val="114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-2"/>
          <w:w w:val="114"/>
          <w:sz w:val="22"/>
          <w:szCs w:val="22"/>
        </w:rPr>
        <w:t>m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b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3"/>
          <w:w w:val="114"/>
          <w:sz w:val="22"/>
          <w:szCs w:val="22"/>
        </w:rPr>
        <w:t>s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-2"/>
          <w:w w:val="114"/>
          <w:sz w:val="22"/>
          <w:szCs w:val="22"/>
        </w:rPr>
        <w:t>d</w:t>
      </w:r>
      <w:r>
        <w:rPr>
          <w:rFonts w:cs="Calibri" w:hAnsi="Calibri" w:eastAsia="Calibri" w:ascii="Calibri"/>
          <w:i/>
          <w:color w:val="363435"/>
          <w:spacing w:val="-2"/>
          <w:w w:val="114"/>
          <w:sz w:val="22"/>
          <w:szCs w:val="22"/>
        </w:rPr>
        <w:t>o</w:t>
      </w:r>
      <w:r>
        <w:rPr>
          <w:rFonts w:cs="Calibri" w:hAnsi="Calibri" w:eastAsia="Calibri" w:ascii="Calibri"/>
          <w:i/>
          <w:color w:val="363435"/>
          <w:spacing w:val="-9"/>
          <w:w w:val="114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6"/>
          <w:w w:val="114"/>
          <w:sz w:val="22"/>
          <w:szCs w:val="22"/>
        </w:rPr>
        <w:t>/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G</w:t>
      </w:r>
      <w:r>
        <w:rPr>
          <w:rFonts w:cs="Calibri" w:hAnsi="Calibri" w:eastAsia="Calibri" w:ascii="Calibri"/>
          <w:i/>
          <w:color w:val="363435"/>
          <w:spacing w:val="1"/>
          <w:w w:val="114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-2"/>
          <w:w w:val="114"/>
          <w:sz w:val="22"/>
          <w:szCs w:val="22"/>
        </w:rPr>
        <w:t>d</w:t>
      </w:r>
      <w:r>
        <w:rPr>
          <w:rFonts w:cs="Calibri" w:hAnsi="Calibri" w:eastAsia="Calibri" w:ascii="Calibri"/>
          <w:i/>
          <w:color w:val="363435"/>
          <w:spacing w:val="-5"/>
          <w:w w:val="114"/>
          <w:sz w:val="22"/>
          <w:szCs w:val="22"/>
        </w:rPr>
        <w:t>u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-2"/>
          <w:w w:val="114"/>
          <w:sz w:val="22"/>
          <w:szCs w:val="22"/>
        </w:rPr>
        <w:t>t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-7"/>
          <w:w w:val="114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06"/>
          <w:sz w:val="22"/>
          <w:szCs w:val="22"/>
        </w:rPr>
        <w:t>I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n</w:t>
      </w:r>
      <w:r>
        <w:rPr>
          <w:rFonts w:cs="Calibri" w:hAnsi="Calibri" w:eastAsia="Calibri" w:ascii="Calibri"/>
          <w:i/>
          <w:color w:val="363435"/>
          <w:spacing w:val="-2"/>
          <w:w w:val="110"/>
          <w:sz w:val="22"/>
          <w:szCs w:val="22"/>
        </w:rPr>
        <w:t>te</w:t>
      </w:r>
      <w:r>
        <w:rPr>
          <w:rFonts w:cs="Calibri" w:hAnsi="Calibri" w:eastAsia="Calibri" w:ascii="Calibri"/>
          <w:i/>
          <w:color w:val="363435"/>
          <w:spacing w:val="1"/>
          <w:w w:val="104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40"/>
        <w:ind w:left="150"/>
      </w:pP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7"/>
          <w:w w:val="112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7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5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pp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3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8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31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17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7"/>
          <w:w w:val="112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2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1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5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7"/>
          <w:sz w:val="22"/>
          <w:szCs w:val="22"/>
        </w:rPr>
        <w:t>-</w:t>
      </w:r>
      <w:r>
        <w:rPr>
          <w:rFonts w:cs="Calibri" w:hAnsi="Calibri" w:eastAsia="Calibri" w:ascii="Calibri"/>
          <w:color w:val="363435"/>
          <w:spacing w:val="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5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06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2"/>
          <w:w w:val="99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07"/>
          <w:sz w:val="22"/>
          <w:szCs w:val="22"/>
        </w:rPr>
        <w:t>-</w:t>
      </w:r>
      <w:r>
        <w:rPr>
          <w:rFonts w:cs="Calibri" w:hAnsi="Calibri" w:eastAsia="Calibri" w:ascii="Calibri"/>
          <w:color w:val="363435"/>
          <w:spacing w:val="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</w:pP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em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3"/>
          <w:w w:val="112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06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k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 w:right="300"/>
      </w:pP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q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3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9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3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5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5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1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2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1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2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4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3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7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3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3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3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14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8"/>
          <w:w w:val="100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b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6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7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.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9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3"/>
          <w:w w:val="138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8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15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6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3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4"/>
          <w:w w:val="105"/>
          <w:sz w:val="22"/>
          <w:szCs w:val="22"/>
        </w:rPr>
        <w:t>.</w:t>
      </w:r>
      <w:r>
        <w:rPr>
          <w:rFonts w:cs="Calibri" w:hAnsi="Calibri" w:eastAsia="Calibri" w:ascii="Calibri"/>
          <w:color w:val="363435"/>
          <w:spacing w:val="0"/>
          <w:w w:val="121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/>
      </w:pP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6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lo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13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onfe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6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12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-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5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6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"/>
          <w:w w:val="138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ou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ng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</w:pPr>
      <w:r>
        <w:rPr>
          <w:rFonts w:cs="Calibri" w:hAnsi="Calibri" w:eastAsia="Calibri" w:ascii="Calibri"/>
          <w:color w:val="363435"/>
          <w:spacing w:val="5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3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4"/>
          <w:w w:val="112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2"/>
          <w:w w:val="11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"/>
          <w:w w:val="11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3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3"/>
          <w:w w:val="116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b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0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8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2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2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7"/>
          <w:w w:val="119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37"/>
          <w:sz w:val="22"/>
          <w:szCs w:val="22"/>
        </w:rPr>
        <w:t>g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/>
      </w:pP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2"/>
          <w:w w:val="120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er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-1"/>
          <w:w w:val="12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-1"/>
          <w:w w:val="12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d</w:t>
      </w:r>
      <w:r>
        <w:rPr>
          <w:rFonts w:cs="Calibri" w:hAnsi="Calibri" w:eastAsia="Calibri" w:ascii="Calibri"/>
          <w:b/>
          <w:color w:val="363435"/>
          <w:spacing w:val="-9"/>
          <w:w w:val="12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um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me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-23"/>
          <w:w w:val="12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H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2"/>
          <w:w w:val="120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1"/>
          <w:w w:val="12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20"/>
          <w:sz w:val="22"/>
          <w:szCs w:val="22"/>
        </w:rPr>
        <w:t>        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18"/>
          <w:w w:val="12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1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0"/>
          <w:w w:val="12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6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4"/>
          <w:w w:val="117"/>
          <w:sz w:val="22"/>
          <w:szCs w:val="22"/>
        </w:rPr>
        <w:t>2</w:t>
      </w:r>
      <w:r>
        <w:rPr>
          <w:rFonts w:cs="Calibri" w:hAnsi="Calibri" w:eastAsia="Calibri" w:ascii="Calibri"/>
          <w:color w:val="363435"/>
          <w:spacing w:val="3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-2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9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150"/>
      </w:pPr>
      <w:r>
        <w:rPr>
          <w:rFonts w:cs="Calibri" w:hAnsi="Calibri" w:eastAsia="Calibri" w:ascii="Calibri"/>
          <w:i/>
          <w:color w:val="363435"/>
          <w:spacing w:val="-2"/>
          <w:w w:val="116"/>
          <w:sz w:val="22"/>
          <w:szCs w:val="22"/>
        </w:rPr>
        <w:t>L</w:t>
      </w:r>
      <w:r>
        <w:rPr>
          <w:rFonts w:cs="Calibri" w:hAnsi="Calibri" w:eastAsia="Calibri" w:ascii="Calibri"/>
          <w:i/>
          <w:color w:val="363435"/>
          <w:spacing w:val="-2"/>
          <w:w w:val="116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0"/>
          <w:w w:val="116"/>
          <w:sz w:val="22"/>
          <w:szCs w:val="22"/>
        </w:rPr>
        <w:t>d</w:t>
      </w:r>
      <w:r>
        <w:rPr>
          <w:rFonts w:cs="Calibri" w:hAnsi="Calibri" w:eastAsia="Calibri" w:ascii="Calibri"/>
          <w:i/>
          <w:color w:val="363435"/>
          <w:spacing w:val="4"/>
          <w:w w:val="116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2"/>
          <w:w w:val="116"/>
          <w:sz w:val="22"/>
          <w:szCs w:val="22"/>
        </w:rPr>
        <w:t>Sum</w:t>
      </w:r>
      <w:r>
        <w:rPr>
          <w:rFonts w:cs="Calibri" w:hAnsi="Calibri" w:eastAsia="Calibri" w:ascii="Calibri"/>
          <w:i/>
          <w:color w:val="363435"/>
          <w:spacing w:val="-1"/>
          <w:w w:val="116"/>
          <w:sz w:val="22"/>
          <w:szCs w:val="22"/>
        </w:rPr>
        <w:t>m</w:t>
      </w:r>
      <w:r>
        <w:rPr>
          <w:rFonts w:cs="Calibri" w:hAnsi="Calibri" w:eastAsia="Calibri" w:ascii="Calibri"/>
          <w:i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0"/>
          <w:w w:val="116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10"/>
          <w:w w:val="116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3"/>
          <w:w w:val="123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3"/>
          <w:w w:val="116"/>
          <w:sz w:val="22"/>
          <w:szCs w:val="22"/>
        </w:rPr>
        <w:t>s</w:t>
      </w:r>
      <w:r>
        <w:rPr>
          <w:rFonts w:cs="Calibri" w:hAnsi="Calibri" w:eastAsia="Calibri" w:ascii="Calibri"/>
          <w:i/>
          <w:color w:val="363435"/>
          <w:spacing w:val="-1"/>
          <w:w w:val="116"/>
          <w:sz w:val="22"/>
          <w:szCs w:val="22"/>
        </w:rPr>
        <w:t>s</w:t>
      </w:r>
      <w:r>
        <w:rPr>
          <w:rFonts w:cs="Calibri" w:hAnsi="Calibri" w:eastAsia="Calibri" w:ascii="Calibri"/>
          <w:i/>
          <w:color w:val="363435"/>
          <w:spacing w:val="0"/>
          <w:w w:val="118"/>
          <w:sz w:val="22"/>
          <w:szCs w:val="22"/>
        </w:rPr>
        <w:t>o</w:t>
      </w:r>
      <w:r>
        <w:rPr>
          <w:rFonts w:cs="Calibri" w:hAnsi="Calibri" w:eastAsia="Calibri" w:ascii="Calibri"/>
          <w:i/>
          <w:color w:val="363435"/>
          <w:spacing w:val="0"/>
          <w:w w:val="123"/>
          <w:sz w:val="22"/>
          <w:szCs w:val="22"/>
        </w:rPr>
        <w:t>c</w:t>
      </w:r>
      <w:r>
        <w:rPr>
          <w:rFonts w:cs="Calibri" w:hAnsi="Calibri" w:eastAsia="Calibri" w:ascii="Calibri"/>
          <w:i/>
          <w:color w:val="363435"/>
          <w:spacing w:val="-3"/>
          <w:w w:val="111"/>
          <w:sz w:val="22"/>
          <w:szCs w:val="22"/>
        </w:rPr>
        <w:t>i</w:t>
      </w:r>
      <w:r>
        <w:rPr>
          <w:rFonts w:cs="Calibri" w:hAnsi="Calibri" w:eastAsia="Calibri" w:ascii="Calibri"/>
          <w:i/>
          <w:color w:val="363435"/>
          <w:spacing w:val="0"/>
          <w:w w:val="106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-2"/>
          <w:w w:val="94"/>
          <w:sz w:val="22"/>
          <w:szCs w:val="22"/>
        </w:rPr>
        <w:t>t</w:t>
      </w:r>
      <w:r>
        <w:rPr>
          <w:rFonts w:cs="Calibri" w:hAnsi="Calibri" w:eastAsia="Calibri" w:ascii="Calibri"/>
          <w:i/>
          <w:color w:val="363435"/>
          <w:spacing w:val="0"/>
          <w:w w:val="121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40"/>
        <w:ind w:left="150"/>
      </w:pPr>
      <w:r>
        <w:rPr>
          <w:rFonts w:cs="Calibri" w:hAnsi="Calibri" w:eastAsia="Calibri" w:ascii="Calibri"/>
          <w:color w:val="363435"/>
          <w:spacing w:val="-20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0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4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3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21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1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6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1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6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5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color w:val="363435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4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6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6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</w:pP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3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2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5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2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4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5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3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8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5"/>
          <w:w w:val="116"/>
          <w:sz w:val="22"/>
          <w:szCs w:val="22"/>
        </w:rPr>
        <w:t>z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2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gu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7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9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10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21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</w:pP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3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2"/>
          <w:w w:val="112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2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8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7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10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5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4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1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gu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6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6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50"/>
      </w:pP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m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b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-21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1"/>
          <w:w w:val="122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23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363435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4"/>
          <w:w w:val="118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9"/>
          <w:w w:val="118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6"/>
          <w:w w:val="118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-10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1"/>
          <w:w w:val="118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1"/>
          <w:w w:val="118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d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1"/>
          <w:w w:val="118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363435"/>
          <w:spacing w:val="1"/>
          <w:w w:val="118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1"/>
          <w:w w:val="118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58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Ja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2"/>
          <w:w w:val="118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1"/>
          <w:w w:val="118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18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6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4"/>
          <w:w w:val="117"/>
          <w:sz w:val="22"/>
          <w:szCs w:val="22"/>
        </w:rPr>
        <w:t>2</w:t>
      </w:r>
      <w:r>
        <w:rPr>
          <w:rFonts w:cs="Calibri" w:hAnsi="Calibri" w:eastAsia="Calibri" w:ascii="Calibri"/>
          <w:color w:val="363435"/>
          <w:spacing w:val="3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-2"/>
          <w:w w:val="117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9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150"/>
      </w:pPr>
      <w:r>
        <w:rPr>
          <w:rFonts w:cs="Calibri" w:hAnsi="Calibri" w:eastAsia="Calibri" w:ascii="Calibri"/>
          <w:i/>
          <w:color w:val="363435"/>
          <w:spacing w:val="0"/>
          <w:w w:val="113"/>
          <w:sz w:val="22"/>
          <w:szCs w:val="22"/>
        </w:rPr>
        <w:t>G</w:t>
      </w:r>
      <w:r>
        <w:rPr>
          <w:rFonts w:cs="Calibri" w:hAnsi="Calibri" w:eastAsia="Calibri" w:ascii="Calibri"/>
          <w:i/>
          <w:color w:val="363435"/>
          <w:spacing w:val="1"/>
          <w:w w:val="113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-2"/>
          <w:w w:val="113"/>
          <w:sz w:val="22"/>
          <w:szCs w:val="22"/>
        </w:rPr>
        <w:t>d</w:t>
      </w:r>
      <w:r>
        <w:rPr>
          <w:rFonts w:cs="Calibri" w:hAnsi="Calibri" w:eastAsia="Calibri" w:ascii="Calibri"/>
          <w:i/>
          <w:color w:val="363435"/>
          <w:spacing w:val="-4"/>
          <w:w w:val="113"/>
          <w:sz w:val="22"/>
          <w:szCs w:val="22"/>
        </w:rPr>
        <w:t>u</w:t>
      </w:r>
      <w:r>
        <w:rPr>
          <w:rFonts w:cs="Calibri" w:hAnsi="Calibri" w:eastAsia="Calibri" w:ascii="Calibri"/>
          <w:i/>
          <w:color w:val="363435"/>
          <w:spacing w:val="0"/>
          <w:w w:val="113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-2"/>
          <w:w w:val="113"/>
          <w:sz w:val="22"/>
          <w:szCs w:val="22"/>
        </w:rPr>
        <w:t>t</w:t>
      </w:r>
      <w:r>
        <w:rPr>
          <w:rFonts w:cs="Calibri" w:hAnsi="Calibri" w:eastAsia="Calibri" w:ascii="Calibri"/>
          <w:i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-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06"/>
          <w:sz w:val="22"/>
          <w:szCs w:val="22"/>
        </w:rPr>
        <w:t>I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n</w:t>
      </w:r>
      <w:r>
        <w:rPr>
          <w:rFonts w:cs="Calibri" w:hAnsi="Calibri" w:eastAsia="Calibri" w:ascii="Calibri"/>
          <w:i/>
          <w:color w:val="363435"/>
          <w:spacing w:val="-2"/>
          <w:w w:val="110"/>
          <w:sz w:val="22"/>
          <w:szCs w:val="22"/>
        </w:rPr>
        <w:t>t</w:t>
      </w:r>
      <w:r>
        <w:rPr>
          <w:rFonts w:cs="Calibri" w:hAnsi="Calibri" w:eastAsia="Calibri" w:ascii="Calibri"/>
          <w:i/>
          <w:color w:val="363435"/>
          <w:spacing w:val="-1"/>
          <w:w w:val="110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1"/>
          <w:w w:val="104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40"/>
        <w:ind w:left="150"/>
      </w:pP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7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17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17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1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"/>
          <w:w w:val="117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2"/>
          <w:w w:val="117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9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7"/>
          <w:w w:val="112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7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8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18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5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5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11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1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2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7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8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2"/>
          <w:w w:val="118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4"/>
          <w:w w:val="118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4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06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2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2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"/>
          <w:w w:val="12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"/>
        <w:ind w:left="150"/>
      </w:pPr>
      <w:r>
        <w:rPr>
          <w:rFonts w:cs="Calibri" w:hAnsi="Calibri" w:eastAsia="Calibri" w:ascii="Calibri"/>
          <w:color w:val="363435"/>
          <w:spacing w:val="2"/>
          <w:w w:val="113"/>
          <w:sz w:val="21"/>
          <w:szCs w:val="21"/>
        </w:rPr>
        <w:t>U</w:t>
      </w:r>
      <w:r>
        <w:rPr>
          <w:rFonts w:cs="Calibri" w:hAnsi="Calibri" w:eastAsia="Calibri" w:ascii="Calibri"/>
          <w:color w:val="363435"/>
          <w:spacing w:val="1"/>
          <w:w w:val="113"/>
          <w:sz w:val="21"/>
          <w:szCs w:val="21"/>
        </w:rPr>
        <w:t>t</w:t>
      </w:r>
      <w:r>
        <w:rPr>
          <w:rFonts w:cs="Calibri" w:hAnsi="Calibri" w:eastAsia="Calibri" w:ascii="Calibri"/>
          <w:color w:val="363435"/>
          <w:spacing w:val="-2"/>
          <w:w w:val="113"/>
          <w:sz w:val="21"/>
          <w:szCs w:val="21"/>
        </w:rPr>
        <w:t>i</w:t>
      </w:r>
      <w:r>
        <w:rPr>
          <w:rFonts w:cs="Calibri" w:hAnsi="Calibri" w:eastAsia="Calibri" w:ascii="Calibri"/>
          <w:color w:val="363435"/>
          <w:spacing w:val="-2"/>
          <w:w w:val="113"/>
          <w:sz w:val="21"/>
          <w:szCs w:val="21"/>
        </w:rPr>
        <w:t>l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i</w:t>
      </w:r>
      <w:r>
        <w:rPr>
          <w:rFonts w:cs="Calibri" w:hAnsi="Calibri" w:eastAsia="Calibri" w:ascii="Calibri"/>
          <w:color w:val="363435"/>
          <w:spacing w:val="-4"/>
          <w:w w:val="113"/>
          <w:sz w:val="21"/>
          <w:szCs w:val="21"/>
        </w:rPr>
        <w:t>z</w:t>
      </w:r>
      <w:r>
        <w:rPr>
          <w:rFonts w:cs="Calibri" w:hAnsi="Calibri" w:eastAsia="Calibri" w:ascii="Calibri"/>
          <w:color w:val="363435"/>
          <w:spacing w:val="0"/>
          <w:w w:val="113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1"/>
          <w:szCs w:val="21"/>
        </w:rPr>
        <w:t>d</w:t>
      </w:r>
      <w:r>
        <w:rPr>
          <w:rFonts w:cs="Calibri" w:hAnsi="Calibri" w:eastAsia="Calibri" w:ascii="Calibri"/>
          <w:color w:val="363435"/>
          <w:spacing w:val="2"/>
          <w:w w:val="113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B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n</w:t>
      </w:r>
      <w:r>
        <w:rPr>
          <w:rFonts w:cs="Calibri" w:hAnsi="Calibri" w:eastAsia="Calibri" w:ascii="Calibri"/>
          <w:color w:val="363435"/>
          <w:spacing w:val="0"/>
          <w:w w:val="113"/>
          <w:sz w:val="21"/>
          <w:szCs w:val="21"/>
        </w:rPr>
        <w:t>n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1"/>
          <w:szCs w:val="21"/>
        </w:rPr>
        <w:t>r</w:t>
      </w:r>
      <w:r>
        <w:rPr>
          <w:rFonts w:cs="Calibri" w:hAnsi="Calibri" w:eastAsia="Calibri" w:ascii="Calibri"/>
          <w:color w:val="363435"/>
          <w:spacing w:val="4"/>
          <w:w w:val="113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4"/>
          <w:w w:val="113"/>
          <w:sz w:val="21"/>
          <w:szCs w:val="21"/>
        </w:rPr>
        <w:t>S</w:t>
      </w:r>
      <w:r>
        <w:rPr>
          <w:rFonts w:cs="Calibri" w:hAnsi="Calibri" w:eastAsia="Calibri" w:ascii="Calibri"/>
          <w:color w:val="363435"/>
          <w:spacing w:val="1"/>
          <w:w w:val="113"/>
          <w:sz w:val="21"/>
          <w:szCs w:val="21"/>
        </w:rPr>
        <w:t>y</w:t>
      </w:r>
      <w:r>
        <w:rPr>
          <w:rFonts w:cs="Calibri" w:hAnsi="Calibri" w:eastAsia="Calibri" w:ascii="Calibri"/>
          <w:color w:val="363435"/>
          <w:spacing w:val="7"/>
          <w:w w:val="113"/>
          <w:sz w:val="21"/>
          <w:szCs w:val="21"/>
        </w:rPr>
        <w:t>s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t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1"/>
          <w:szCs w:val="21"/>
        </w:rPr>
        <w:t>m</w:t>
      </w:r>
      <w:r>
        <w:rPr>
          <w:rFonts w:cs="Calibri" w:hAnsi="Calibri" w:eastAsia="Calibri" w:ascii="Calibri"/>
          <w:color w:val="363435"/>
          <w:spacing w:val="2"/>
          <w:w w:val="113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color w:val="363435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1"/>
          <w:szCs w:val="21"/>
        </w:rPr>
        <w:t>u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p</w:t>
      </w:r>
      <w:r>
        <w:rPr>
          <w:rFonts w:cs="Calibri" w:hAnsi="Calibri" w:eastAsia="Calibri" w:ascii="Calibri"/>
          <w:color w:val="363435"/>
          <w:spacing w:val="-1"/>
          <w:w w:val="114"/>
          <w:sz w:val="21"/>
          <w:szCs w:val="21"/>
        </w:rPr>
        <w:t>d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-1"/>
          <w:w w:val="114"/>
          <w:sz w:val="21"/>
          <w:szCs w:val="21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9"/>
          <w:w w:val="114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7"/>
          <w:w w:val="114"/>
          <w:sz w:val="21"/>
          <w:szCs w:val="21"/>
        </w:rPr>
        <w:t>s</w:t>
      </w:r>
      <w:r>
        <w:rPr>
          <w:rFonts w:cs="Calibri" w:hAnsi="Calibri" w:eastAsia="Calibri" w:ascii="Calibri"/>
          <w:color w:val="363435"/>
          <w:spacing w:val="1"/>
          <w:w w:val="114"/>
          <w:sz w:val="21"/>
          <w:szCs w:val="21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1"/>
          <w:szCs w:val="21"/>
        </w:rPr>
        <w:t>u</w:t>
      </w:r>
      <w:r>
        <w:rPr>
          <w:rFonts w:cs="Calibri" w:hAnsi="Calibri" w:eastAsia="Calibri" w:ascii="Calibri"/>
          <w:color w:val="363435"/>
          <w:spacing w:val="-1"/>
          <w:w w:val="114"/>
          <w:sz w:val="21"/>
          <w:szCs w:val="21"/>
        </w:rPr>
        <w:t>d</w:t>
      </w:r>
      <w:r>
        <w:rPr>
          <w:rFonts w:cs="Calibri" w:hAnsi="Calibri" w:eastAsia="Calibri" w:ascii="Calibri"/>
          <w:color w:val="363435"/>
          <w:spacing w:val="-1"/>
          <w:w w:val="114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n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t</w:t>
      </w:r>
      <w:r>
        <w:rPr>
          <w:rFonts w:cs="Calibri" w:hAnsi="Calibri" w:eastAsia="Calibri" w:ascii="Calibri"/>
          <w:color w:val="363435"/>
          <w:spacing w:val="-13"/>
          <w:w w:val="114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2"/>
          <w:w w:val="114"/>
          <w:sz w:val="21"/>
          <w:szCs w:val="21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1"/>
          <w:szCs w:val="21"/>
        </w:rPr>
        <w:t>o</w:t>
      </w:r>
      <w:r>
        <w:rPr>
          <w:rFonts w:cs="Calibri" w:hAnsi="Calibri" w:eastAsia="Calibri" w:ascii="Calibri"/>
          <w:color w:val="363435"/>
          <w:spacing w:val="-2"/>
          <w:w w:val="114"/>
          <w:sz w:val="21"/>
          <w:szCs w:val="21"/>
        </w:rPr>
        <w:t>r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d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s</w:t>
      </w:r>
      <w:r>
        <w:rPr>
          <w:rFonts w:cs="Calibri" w:hAnsi="Calibri" w:eastAsia="Calibri" w:ascii="Calibri"/>
          <w:color w:val="363435"/>
          <w:spacing w:val="11"/>
          <w:w w:val="114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2"/>
          <w:w w:val="116"/>
          <w:sz w:val="21"/>
          <w:szCs w:val="21"/>
        </w:rPr>
        <w:t>r</w:t>
      </w:r>
      <w:r>
        <w:rPr>
          <w:rFonts w:cs="Calibri" w:hAnsi="Calibri" w:eastAsia="Calibri" w:ascii="Calibri"/>
          <w:color w:val="363435"/>
          <w:spacing w:val="0"/>
          <w:w w:val="116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1"/>
          <w:szCs w:val="21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1"/>
          <w:szCs w:val="21"/>
        </w:rPr>
        <w:t>o</w:t>
      </w:r>
      <w:r>
        <w:rPr>
          <w:rFonts w:cs="Calibri" w:hAnsi="Calibri" w:eastAsia="Calibri" w:ascii="Calibri"/>
          <w:color w:val="363435"/>
          <w:spacing w:val="-2"/>
          <w:w w:val="116"/>
          <w:sz w:val="21"/>
          <w:szCs w:val="21"/>
        </w:rPr>
        <w:t>r</w:t>
      </w:r>
      <w:r>
        <w:rPr>
          <w:rFonts w:cs="Calibri" w:hAnsi="Calibri" w:eastAsia="Calibri" w:ascii="Calibri"/>
          <w:color w:val="363435"/>
          <w:spacing w:val="0"/>
          <w:w w:val="116"/>
          <w:sz w:val="21"/>
          <w:szCs w:val="21"/>
        </w:rPr>
        <w:t>d</w:t>
      </w:r>
      <w:r>
        <w:rPr>
          <w:rFonts w:cs="Calibri" w:hAnsi="Calibri" w:eastAsia="Calibri" w:ascii="Calibri"/>
          <w:color w:val="363435"/>
          <w:spacing w:val="-2"/>
          <w:w w:val="116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5"/>
          <w:w w:val="116"/>
          <w:sz w:val="21"/>
          <w:szCs w:val="21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-1"/>
          <w:w w:val="116"/>
          <w:sz w:val="21"/>
          <w:szCs w:val="21"/>
        </w:rPr>
        <w:t>d</w:t>
      </w:r>
      <w:r>
        <w:rPr>
          <w:rFonts w:cs="Calibri" w:hAnsi="Calibri" w:eastAsia="Calibri" w:ascii="Calibri"/>
          <w:color w:val="363435"/>
          <w:spacing w:val="-1"/>
          <w:w w:val="116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-2"/>
          <w:w w:val="116"/>
          <w:sz w:val="21"/>
          <w:szCs w:val="21"/>
        </w:rPr>
        <w:t>m</w:t>
      </w:r>
      <w:r>
        <w:rPr>
          <w:rFonts w:cs="Calibri" w:hAnsi="Calibri" w:eastAsia="Calibri" w:ascii="Calibri"/>
          <w:color w:val="363435"/>
          <w:spacing w:val="-1"/>
          <w:w w:val="116"/>
          <w:sz w:val="21"/>
          <w:szCs w:val="21"/>
        </w:rPr>
        <w:t>i</w:t>
      </w:r>
      <w:r>
        <w:rPr>
          <w:rFonts w:cs="Calibri" w:hAnsi="Calibri" w:eastAsia="Calibri" w:ascii="Calibri"/>
          <w:color w:val="363435"/>
          <w:spacing w:val="0"/>
          <w:w w:val="116"/>
          <w:sz w:val="21"/>
          <w:szCs w:val="21"/>
        </w:rPr>
        <w:t>c</w:t>
      </w:r>
      <w:r>
        <w:rPr>
          <w:rFonts w:cs="Calibri" w:hAnsi="Calibri" w:eastAsia="Calibri" w:ascii="Calibri"/>
          <w:color w:val="363435"/>
          <w:spacing w:val="4"/>
          <w:w w:val="116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2"/>
          <w:w w:val="111"/>
          <w:sz w:val="21"/>
          <w:szCs w:val="21"/>
        </w:rPr>
        <w:t>i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n</w:t>
      </w:r>
      <w:r>
        <w:rPr>
          <w:rFonts w:cs="Calibri" w:hAnsi="Calibri" w:eastAsia="Calibri" w:ascii="Calibri"/>
          <w:color w:val="363435"/>
          <w:spacing w:val="-1"/>
          <w:w w:val="111"/>
          <w:sz w:val="21"/>
          <w:szCs w:val="21"/>
        </w:rPr>
        <w:t>fo</w:t>
      </w:r>
      <w:r>
        <w:rPr>
          <w:rFonts w:cs="Calibri" w:hAnsi="Calibri" w:eastAsia="Calibri" w:ascii="Calibri"/>
          <w:color w:val="363435"/>
          <w:spacing w:val="2"/>
          <w:w w:val="105"/>
          <w:sz w:val="21"/>
          <w:szCs w:val="21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m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1"/>
          <w:w w:val="97"/>
          <w:sz w:val="21"/>
          <w:szCs w:val="21"/>
        </w:rPr>
        <w:t>t</w:t>
      </w:r>
      <w:r>
        <w:rPr>
          <w:rFonts w:cs="Calibri" w:hAnsi="Calibri" w:eastAsia="Calibri" w:ascii="Calibri"/>
          <w:color w:val="363435"/>
          <w:spacing w:val="-1"/>
          <w:w w:val="111"/>
          <w:sz w:val="21"/>
          <w:szCs w:val="21"/>
        </w:rPr>
        <w:t>i</w:t>
      </w:r>
      <w:r>
        <w:rPr>
          <w:rFonts w:cs="Calibri" w:hAnsi="Calibri" w:eastAsia="Calibri" w:ascii="Calibri"/>
          <w:color w:val="363435"/>
          <w:spacing w:val="-1"/>
          <w:w w:val="118"/>
          <w:sz w:val="21"/>
          <w:szCs w:val="21"/>
        </w:rPr>
        <w:t>o</w:t>
      </w:r>
      <w:r>
        <w:rPr>
          <w:rFonts w:cs="Calibri" w:hAnsi="Calibri" w:eastAsia="Calibri" w:ascii="Calibri"/>
          <w:color w:val="363435"/>
          <w:spacing w:val="0"/>
          <w:w w:val="113"/>
          <w:sz w:val="21"/>
          <w:szCs w:val="21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50"/>
        <w:sectPr>
          <w:type w:val="continuous"/>
          <w:pgSz w:w="12240" w:h="15840"/>
          <w:pgMar w:top="720" w:bottom="280" w:left="300" w:right="460"/>
        </w:sectPr>
      </w:pP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5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8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v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3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6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u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13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7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ude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3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3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97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-1"/>
          <w:w w:val="12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2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36"/>
          <w:szCs w:val="36"/>
        </w:rPr>
        <w:jc w:val="both"/>
        <w:spacing w:before="37"/>
        <w:ind w:left="146" w:right="2829"/>
      </w:pPr>
      <w:r>
        <w:pict>
          <v:group style="position:absolute;margin-left:0pt;margin-top:54pt;width:612pt;height:28.04pt;mso-position-horizontal-relative:page;mso-position-vertical-relative:page;z-index:-162" coordorigin="0,1080" coordsize="12240,561">
            <v:shape style="position:absolute;left:0;top:1080;width:12240;height:561" coordorigin="0,1080" coordsize="12240,561" path="m0,1641l12240,1641,12240,1080,0,1080,0,1641xe" filled="t" fillcolor="#2B3D56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color w:val="FFFFFF"/>
          <w:spacing w:val="3"/>
          <w:w w:val="113"/>
          <w:sz w:val="36"/>
          <w:szCs w:val="36"/>
        </w:rPr>
        <w:t>RÉSUM</w:t>
      </w:r>
      <w:r>
        <w:rPr>
          <w:rFonts w:cs="Calibri" w:hAnsi="Calibri" w:eastAsia="Calibri" w:ascii="Calibri"/>
          <w:color w:val="FFFFFF"/>
          <w:spacing w:val="0"/>
          <w:w w:val="113"/>
          <w:sz w:val="36"/>
          <w:szCs w:val="36"/>
        </w:rPr>
        <w:t>É</w:t>
      </w:r>
      <w:r>
        <w:rPr>
          <w:rFonts w:cs="Calibri" w:hAnsi="Calibri" w:eastAsia="Calibri" w:ascii="Calibri"/>
          <w:color w:val="FFFFFF"/>
          <w:spacing w:val="3"/>
          <w:w w:val="113"/>
          <w:sz w:val="36"/>
          <w:szCs w:val="36"/>
        </w:rPr>
        <w:t> </w:t>
      </w:r>
      <w:r>
        <w:rPr>
          <w:rFonts w:cs="Calibri" w:hAnsi="Calibri" w:eastAsia="Calibri" w:ascii="Calibri"/>
          <w:color w:val="FFFFFF"/>
          <w:spacing w:val="3"/>
          <w:w w:val="113"/>
          <w:sz w:val="36"/>
          <w:szCs w:val="36"/>
        </w:rPr>
        <w:t>S</w:t>
      </w:r>
      <w:r>
        <w:rPr>
          <w:rFonts w:cs="Calibri" w:hAnsi="Calibri" w:eastAsia="Calibri" w:ascii="Calibri"/>
          <w:color w:val="FFFFFF"/>
          <w:spacing w:val="3"/>
          <w:w w:val="113"/>
          <w:sz w:val="36"/>
          <w:szCs w:val="36"/>
        </w:rPr>
        <w:t>AMPL</w:t>
      </w:r>
      <w:r>
        <w:rPr>
          <w:rFonts w:cs="Calibri" w:hAnsi="Calibri" w:eastAsia="Calibri" w:ascii="Calibri"/>
          <w:color w:val="FFFFFF"/>
          <w:spacing w:val="0"/>
          <w:w w:val="113"/>
          <w:sz w:val="36"/>
          <w:szCs w:val="36"/>
        </w:rPr>
        <w:t>E</w:t>
      </w:r>
      <w:r>
        <w:rPr>
          <w:rFonts w:cs="Calibri" w:hAnsi="Calibri" w:eastAsia="Calibri" w:ascii="Calibri"/>
          <w:color w:val="FFFFFF"/>
          <w:spacing w:val="29"/>
          <w:w w:val="113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36"/>
          <w:szCs w:val="36"/>
        </w:rPr>
        <w:t>:</w:t>
      </w:r>
      <w:r>
        <w:rPr>
          <w:rFonts w:cs="Calibri" w:hAnsi="Calibri" w:eastAsia="Calibri" w:ascii="Calibri"/>
          <w:b/>
          <w:color w:val="FFFFFF"/>
          <w:spacing w:val="36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5"/>
          <w:w w:val="120"/>
          <w:sz w:val="36"/>
          <w:szCs w:val="36"/>
        </w:rPr>
        <w:t>HIG</w:t>
      </w:r>
      <w:r>
        <w:rPr>
          <w:rFonts w:cs="Calibri" w:hAnsi="Calibri" w:eastAsia="Calibri" w:ascii="Calibri"/>
          <w:b/>
          <w:color w:val="FFFFFF"/>
          <w:spacing w:val="5"/>
          <w:w w:val="120"/>
          <w:sz w:val="36"/>
          <w:szCs w:val="36"/>
        </w:rPr>
        <w:t>HE</w:t>
      </w:r>
      <w:r>
        <w:rPr>
          <w:rFonts w:cs="Calibri" w:hAnsi="Calibri" w:eastAsia="Calibri" w:ascii="Calibri"/>
          <w:b/>
          <w:color w:val="FFFFFF"/>
          <w:spacing w:val="0"/>
          <w:w w:val="120"/>
          <w:sz w:val="36"/>
          <w:szCs w:val="36"/>
        </w:rPr>
        <w:t>R</w:t>
      </w:r>
      <w:r>
        <w:rPr>
          <w:rFonts w:cs="Calibri" w:hAnsi="Calibri" w:eastAsia="Calibri" w:ascii="Calibri"/>
          <w:b/>
          <w:color w:val="FFFFFF"/>
          <w:spacing w:val="2"/>
          <w:w w:val="120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5"/>
          <w:w w:val="120"/>
          <w:sz w:val="36"/>
          <w:szCs w:val="36"/>
        </w:rPr>
        <w:t>EDUCATI</w:t>
      </w:r>
      <w:r>
        <w:rPr>
          <w:rFonts w:cs="Calibri" w:hAnsi="Calibri" w:eastAsia="Calibri" w:ascii="Calibri"/>
          <w:b/>
          <w:color w:val="FFFFFF"/>
          <w:spacing w:val="5"/>
          <w:w w:val="120"/>
          <w:sz w:val="36"/>
          <w:szCs w:val="36"/>
        </w:rPr>
        <w:t>O</w:t>
      </w:r>
      <w:r>
        <w:rPr>
          <w:rFonts w:cs="Calibri" w:hAnsi="Calibri" w:eastAsia="Calibri" w:ascii="Calibri"/>
          <w:b/>
          <w:color w:val="FFFFFF"/>
          <w:spacing w:val="0"/>
          <w:w w:val="120"/>
          <w:sz w:val="36"/>
          <w:szCs w:val="36"/>
        </w:rPr>
        <w:t>N</w:t>
      </w:r>
      <w:r>
        <w:rPr>
          <w:rFonts w:cs="Calibri" w:hAnsi="Calibri" w:eastAsia="Calibri" w:ascii="Calibri"/>
          <w:b/>
          <w:color w:val="FFFFFF"/>
          <w:spacing w:val="21"/>
          <w:w w:val="120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FFFFFF"/>
          <w:spacing w:val="4"/>
          <w:w w:val="131"/>
          <w:sz w:val="36"/>
          <w:szCs w:val="36"/>
        </w:rPr>
        <w:t>C</w:t>
      </w:r>
      <w:r>
        <w:rPr>
          <w:rFonts w:cs="Calibri" w:hAnsi="Calibri" w:eastAsia="Calibri" w:ascii="Calibri"/>
          <w:b/>
          <w:color w:val="FFFFFF"/>
          <w:spacing w:val="4"/>
          <w:w w:val="121"/>
          <w:sz w:val="36"/>
          <w:szCs w:val="36"/>
        </w:rPr>
        <w:t>ONT’D</w:t>
      </w:r>
      <w:r>
        <w:rPr>
          <w:rFonts w:cs="Calibri" w:hAnsi="Calibri" w:eastAsia="Calibri" w:ascii="Calibri"/>
          <w:color w:val="000000"/>
          <w:spacing w:val="0"/>
          <w:w w:val="100"/>
          <w:sz w:val="36"/>
          <w:szCs w:val="36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50" w:right="291"/>
      </w:pPr>
      <w:r>
        <w:rPr>
          <w:rFonts w:cs="Calibri" w:hAnsi="Calibri" w:eastAsia="Calibri" w:ascii="Calibri"/>
          <w:b/>
          <w:color w:val="363435"/>
          <w:spacing w:val="0"/>
          <w:w w:val="122"/>
          <w:position w:val="1"/>
          <w:sz w:val="24"/>
          <w:szCs w:val="24"/>
        </w:rPr>
        <w:t>Jane</w:t>
      </w:r>
      <w:r>
        <w:rPr>
          <w:rFonts w:cs="Calibri" w:hAnsi="Calibri" w:eastAsia="Calibri" w:ascii="Calibri"/>
          <w:b/>
          <w:color w:val="363435"/>
          <w:spacing w:val="-14"/>
          <w:w w:val="122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00"/>
          <w:position w:val="1"/>
          <w:sz w:val="24"/>
          <w:szCs w:val="24"/>
        </w:rPr>
        <w:t>E.</w:t>
      </w:r>
      <w:r>
        <w:rPr>
          <w:rFonts w:cs="Calibri" w:hAnsi="Calibri" w:eastAsia="Calibri" w:ascii="Calibri"/>
          <w:b/>
          <w:color w:val="363435"/>
          <w:spacing w:val="32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26"/>
          <w:position w:val="1"/>
          <w:sz w:val="24"/>
          <w:szCs w:val="24"/>
        </w:rPr>
        <w:t>Smith</w:t>
      </w:r>
      <w:r>
        <w:rPr>
          <w:rFonts w:cs="Calibri" w:hAnsi="Calibri" w:eastAsia="Calibri" w:ascii="Calibri"/>
          <w:b/>
          <w:color w:val="363435"/>
          <w:spacing w:val="0"/>
          <w:w w:val="126"/>
          <w:position w:val="1"/>
          <w:sz w:val="24"/>
          <w:szCs w:val="24"/>
        </w:rPr>
        <w:t>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13"/>
          <w:w w:val="126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363435"/>
          <w:spacing w:val="-14"/>
          <w:w w:val="126"/>
          <w:position w:val="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363435"/>
          <w:spacing w:val="0"/>
          <w:w w:val="126"/>
          <w:position w:val="0"/>
          <w:sz w:val="24"/>
          <w:szCs w:val="24"/>
        </w:rPr>
        <w:t>age</w:t>
      </w:r>
      <w:r>
        <w:rPr>
          <w:rFonts w:cs="Calibri" w:hAnsi="Calibri" w:eastAsia="Calibri" w:ascii="Calibri"/>
          <w:b/>
          <w:color w:val="363435"/>
          <w:spacing w:val="-29"/>
          <w:w w:val="126"/>
          <w:position w:val="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363435"/>
          <w:spacing w:val="0"/>
          <w:w w:val="126"/>
          <w:position w:val="0"/>
          <w:sz w:val="24"/>
          <w:szCs w:val="24"/>
        </w:rPr>
        <w:t>2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50" w:right="161"/>
      </w:pP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-6"/>
          <w:w w:val="118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-2"/>
          <w:w w:val="118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-4"/>
          <w:w w:val="118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te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-14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Harrisbu</w:t>
      </w:r>
      <w:r>
        <w:rPr>
          <w:rFonts w:cs="Calibri" w:hAnsi="Calibri" w:eastAsia="Calibri" w:ascii="Calibri"/>
          <w:b/>
          <w:color w:val="363435"/>
          <w:spacing w:val="-6"/>
          <w:w w:val="118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14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Associ</w:t>
      </w:r>
      <w:r>
        <w:rPr>
          <w:rFonts w:cs="Calibri" w:hAnsi="Calibri" w:eastAsia="Calibri" w:ascii="Calibri"/>
          <w:b/>
          <w:color w:val="363435"/>
          <w:spacing w:val="-4"/>
          <w:w w:val="118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tio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363435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23"/>
          <w:sz w:val="22"/>
          <w:szCs w:val="22"/>
        </w:rPr>
        <w:t>REA</w:t>
      </w:r>
      <w:r>
        <w:rPr>
          <w:rFonts w:cs="Calibri" w:hAnsi="Calibri" w:eastAsia="Calibri" w:ascii="Calibri"/>
          <w:b/>
          <w:color w:val="363435"/>
          <w:spacing w:val="-22"/>
          <w:w w:val="123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363435"/>
          <w:spacing w:val="-9"/>
          <w:w w:val="123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-1"/>
          <w:w w:val="123"/>
          <w:sz w:val="22"/>
          <w:szCs w:val="22"/>
        </w:rPr>
        <w:t>ORS</w:t>
      </w:r>
      <w:r>
        <w:rPr>
          <w:rFonts w:cs="Calibri" w:hAnsi="Calibri" w:eastAsia="Calibri" w:ascii="Calibri"/>
          <w:b/>
          <w:color w:val="363435"/>
          <w:spacing w:val="0"/>
          <w:w w:val="123"/>
          <w:sz w:val="22"/>
          <w:szCs w:val="22"/>
        </w:rPr>
        <w:t>®</w:t>
      </w:r>
      <w:r>
        <w:rPr>
          <w:rFonts w:cs="Calibri" w:hAnsi="Calibri" w:eastAsia="Calibri" w:ascii="Calibri"/>
          <w:b/>
          <w:color w:val="363435"/>
          <w:spacing w:val="0"/>
          <w:w w:val="123"/>
          <w:sz w:val="22"/>
          <w:szCs w:val="22"/>
        </w:rPr>
        <w:t> 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26"/>
          <w:w w:val="12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Harrisbu</w:t>
      </w:r>
      <w:r>
        <w:rPr>
          <w:rFonts w:cs="Calibri" w:hAnsi="Calibri" w:eastAsia="Calibri" w:ascii="Calibri"/>
          <w:color w:val="363435"/>
          <w:spacing w:val="-5"/>
          <w:w w:val="11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25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0"/>
          <w:w w:val="125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4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22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184"/>
      </w:pP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Harrisbu</w:t>
      </w:r>
      <w:r>
        <w:rPr>
          <w:rFonts w:cs="Calibri" w:hAnsi="Calibri" w:eastAsia="Calibri" w:ascii="Calibri"/>
          <w:b/>
          <w:color w:val="363435"/>
          <w:spacing w:val="-6"/>
          <w:w w:val="118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17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REA</w:t>
      </w:r>
      <w:r>
        <w:rPr>
          <w:rFonts w:cs="Calibri" w:hAnsi="Calibri" w:eastAsia="Calibri" w:ascii="Calibri"/>
          <w:b/>
          <w:color w:val="363435"/>
          <w:spacing w:val="-21"/>
          <w:w w:val="118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363435"/>
          <w:spacing w:val="-8"/>
          <w:w w:val="118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ORS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®</w:t>
      </w:r>
      <w:r>
        <w:rPr>
          <w:rFonts w:cs="Calibri" w:hAnsi="Calibri" w:eastAsia="Calibri" w:ascii="Calibri"/>
          <w:b/>
          <w:color w:val="363435"/>
          <w:spacing w:val="45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Institut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29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Septembe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7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200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7</w:t>
      </w:r>
      <w:r>
        <w:rPr>
          <w:rFonts w:cs="Calibri" w:hAnsi="Calibri" w:eastAsia="Calibri" w:ascii="Calibri"/>
          <w:color w:val="363435"/>
          <w:spacing w:val="-16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Augus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2008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5371"/>
      </w:pPr>
      <w:r>
        <w:rPr>
          <w:rFonts w:cs="Calibri" w:hAnsi="Calibri" w:eastAsia="Calibri" w:ascii="Calibri"/>
          <w:i/>
          <w:color w:val="363435"/>
          <w:spacing w:val="-1"/>
          <w:w w:val="113"/>
          <w:position w:val="1"/>
          <w:sz w:val="22"/>
          <w:szCs w:val="22"/>
        </w:rPr>
        <w:t>Di</w:t>
      </w:r>
      <w:r>
        <w:rPr>
          <w:rFonts w:cs="Calibri" w:hAnsi="Calibri" w:eastAsia="Calibri" w:ascii="Calibri"/>
          <w:i/>
          <w:color w:val="363435"/>
          <w:spacing w:val="-4"/>
          <w:w w:val="11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1"/>
          <w:w w:val="113"/>
          <w:position w:val="1"/>
          <w:sz w:val="22"/>
          <w:szCs w:val="22"/>
        </w:rPr>
        <w:t>ecto</w:t>
      </w:r>
      <w:r>
        <w:rPr>
          <w:rFonts w:cs="Calibri" w:hAnsi="Calibri" w:eastAsia="Calibri" w:ascii="Calibri"/>
          <w:i/>
          <w:color w:val="363435"/>
          <w:spacing w:val="0"/>
          <w:w w:val="11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4"/>
          <w:w w:val="113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i/>
          <w:color w:val="363435"/>
          <w:spacing w:val="0"/>
          <w:w w:val="100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i/>
          <w:color w:val="363435"/>
          <w:spacing w:val="2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2"/>
          <w:w w:val="112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i/>
          <w:color w:val="363435"/>
          <w:spacing w:val="-4"/>
          <w:w w:val="112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1"/>
          <w:w w:val="112"/>
          <w:position w:val="1"/>
          <w:sz w:val="22"/>
          <w:szCs w:val="22"/>
        </w:rPr>
        <w:t>ofessiona</w:t>
      </w:r>
      <w:r>
        <w:rPr>
          <w:rFonts w:cs="Calibri" w:hAnsi="Calibri" w:eastAsia="Calibri" w:ascii="Calibri"/>
          <w:i/>
          <w:color w:val="363435"/>
          <w:spacing w:val="0"/>
          <w:w w:val="112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i/>
          <w:color w:val="363435"/>
          <w:spacing w:val="1"/>
          <w:w w:val="112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12"/>
          <w:position w:val="1"/>
          <w:sz w:val="22"/>
          <w:szCs w:val="22"/>
        </w:rPr>
        <w:t>Development/Assistan</w:t>
      </w:r>
      <w:r>
        <w:rPr>
          <w:rFonts w:cs="Calibri" w:hAnsi="Calibri" w:eastAsia="Calibri" w:ascii="Calibri"/>
          <w:i/>
          <w:color w:val="363435"/>
          <w:spacing w:val="0"/>
          <w:w w:val="112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i/>
          <w:color w:val="363435"/>
          <w:spacing w:val="18"/>
          <w:w w:val="112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18"/>
          <w:position w:val="1"/>
          <w:sz w:val="22"/>
          <w:szCs w:val="22"/>
        </w:rPr>
        <w:t>Schoo</w:t>
      </w:r>
      <w:r>
        <w:rPr>
          <w:rFonts w:cs="Calibri" w:hAnsi="Calibri" w:eastAsia="Calibri" w:ascii="Calibri"/>
          <w:i/>
          <w:color w:val="363435"/>
          <w:spacing w:val="0"/>
          <w:w w:val="118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i/>
          <w:color w:val="363435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15"/>
          <w:position w:val="1"/>
          <w:sz w:val="22"/>
          <w:szCs w:val="22"/>
        </w:rPr>
        <w:t>Di</w:t>
      </w:r>
      <w:r>
        <w:rPr>
          <w:rFonts w:cs="Calibri" w:hAnsi="Calibri" w:eastAsia="Calibri" w:ascii="Calibri"/>
          <w:i/>
          <w:color w:val="363435"/>
          <w:spacing w:val="-4"/>
          <w:w w:val="115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1"/>
          <w:w w:val="112"/>
          <w:position w:val="1"/>
          <w:sz w:val="22"/>
          <w:szCs w:val="22"/>
        </w:rPr>
        <w:t>ector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716"/>
      </w:pP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6"/>
          <w:w w:val="118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ganize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0"/>
          <w:sz w:val="22"/>
          <w:szCs w:val="22"/>
        </w:rPr>
        <w:t>institut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8"/>
          <w:w w:val="11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0"/>
          <w:sz w:val="22"/>
          <w:szCs w:val="22"/>
        </w:rPr>
        <w:t>classe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27"/>
          <w:w w:val="11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ove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2,50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5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student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contactin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25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instructors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19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6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2"/>
          <w:w w:val="111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3"/>
          <w:w w:val="111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tin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8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schedule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24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0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egistering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10558"/>
      </w:pP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students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4922"/>
      </w:pP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Advise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23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student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0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course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design</w:t>
      </w:r>
      <w:r>
        <w:rPr>
          <w:rFonts w:cs="Calibri" w:hAnsi="Calibri" w:eastAsia="Calibri" w:ascii="Calibri"/>
          <w:color w:val="363435"/>
          <w:spacing w:val="-3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tio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1"/>
          <w:sz w:val="22"/>
          <w:szCs w:val="22"/>
        </w:rPr>
        <w:t>deg</w:t>
      </w:r>
      <w:r>
        <w:rPr>
          <w:rFonts w:cs="Calibri" w:hAnsi="Calibri" w:eastAsia="Calibri" w:ascii="Calibri"/>
          <w:color w:val="363435"/>
          <w:spacing w:val="-5"/>
          <w:w w:val="12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0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equi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ements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295"/>
      </w:pP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Maintaine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3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upd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te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9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aspect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Associ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tio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ofessiona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standa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equi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ement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1,70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-6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9"/>
          <w:sz w:val="22"/>
          <w:szCs w:val="22"/>
        </w:rPr>
        <w:t>REA</w:t>
      </w:r>
      <w:r>
        <w:rPr>
          <w:rFonts w:cs="Calibri" w:hAnsi="Calibri" w:eastAsia="Calibri" w:ascii="Calibri"/>
          <w:color w:val="363435"/>
          <w:spacing w:val="-21"/>
          <w:w w:val="12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7"/>
          <w:w w:val="118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21"/>
          <w:sz w:val="22"/>
          <w:szCs w:val="22"/>
        </w:rPr>
        <w:t>OR</w:t>
      </w:r>
      <w:r>
        <w:rPr>
          <w:rFonts w:cs="Calibri" w:hAnsi="Calibri" w:eastAsia="Calibri" w:ascii="Calibri"/>
          <w:color w:val="363435"/>
          <w:spacing w:val="0"/>
          <w:w w:val="121"/>
          <w:sz w:val="22"/>
          <w:szCs w:val="22"/>
        </w:rPr>
        <w:t>®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members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50" w:right="164"/>
      </w:pP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Geo</w:t>
      </w:r>
      <w:r>
        <w:rPr>
          <w:rFonts w:cs="Calibri" w:hAnsi="Calibri" w:eastAsia="Calibri" w:ascii="Calibri"/>
          <w:b/>
          <w:color w:val="363435"/>
          <w:spacing w:val="-6"/>
          <w:w w:val="122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-9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8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Har</w:t>
      </w:r>
      <w:r>
        <w:rPr>
          <w:rFonts w:cs="Calibri" w:hAnsi="Calibri" w:eastAsia="Calibri" w:ascii="Calibri"/>
          <w:b/>
          <w:color w:val="363435"/>
          <w:spacing w:val="-6"/>
          <w:w w:val="119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el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363435"/>
          <w:spacing w:val="-10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Lib</w:t>
      </w:r>
      <w:r>
        <w:rPr>
          <w:rFonts w:cs="Calibri" w:hAnsi="Calibri" w:eastAsia="Calibri" w:ascii="Calibri"/>
          <w:b/>
          <w:color w:val="363435"/>
          <w:spacing w:val="-5"/>
          <w:w w:val="119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ar</w:t>
      </w:r>
      <w:r>
        <w:rPr>
          <w:rFonts w:cs="Calibri" w:hAnsi="Calibri" w:eastAsia="Calibri" w:ascii="Calibri"/>
          <w:b/>
          <w:color w:val="363435"/>
          <w:spacing w:val="-11"/>
          <w:w w:val="119"/>
          <w:sz w:val="22"/>
          <w:szCs w:val="22"/>
        </w:rPr>
        <w:t>y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,</w:t>
      </w:r>
      <w:r>
        <w:rPr>
          <w:rFonts w:cs="Calibri" w:hAnsi="Calibri" w:eastAsia="Calibri" w:ascii="Calibri"/>
          <w:b/>
          <w:color w:val="363435"/>
          <w:spacing w:val="-7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4"/>
          <w:w w:val="119"/>
          <w:sz w:val="22"/>
          <w:szCs w:val="22"/>
        </w:rPr>
        <w:t>P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en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-10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2"/>
          <w:w w:val="119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-4"/>
          <w:w w:val="119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-18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5"/>
          <w:w w:val="119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olleg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37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363435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Medicin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52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Hershe</w:t>
      </w:r>
      <w:r>
        <w:rPr>
          <w:rFonts w:cs="Calibri" w:hAnsi="Calibri" w:eastAsia="Calibri" w:ascii="Calibri"/>
          <w:color w:val="363435"/>
          <w:spacing w:val="-9"/>
          <w:w w:val="113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0"/>
          <w:w w:val="105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4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22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172"/>
      </w:pPr>
      <w:r>
        <w:rPr>
          <w:rFonts w:cs="Calibri" w:hAnsi="Calibri" w:eastAsia="Calibri" w:ascii="Calibri"/>
          <w:i/>
          <w:color w:val="363435"/>
          <w:spacing w:val="-1"/>
          <w:w w:val="110"/>
          <w:position w:val="1"/>
          <w:sz w:val="22"/>
          <w:szCs w:val="22"/>
        </w:rPr>
        <w:t>Lib</w:t>
      </w:r>
      <w:r>
        <w:rPr>
          <w:rFonts w:cs="Calibri" w:hAnsi="Calibri" w:eastAsia="Calibri" w:ascii="Calibri"/>
          <w:i/>
          <w:color w:val="363435"/>
          <w:spacing w:val="-4"/>
          <w:w w:val="11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1"/>
          <w:w w:val="110"/>
          <w:position w:val="1"/>
          <w:sz w:val="22"/>
          <w:szCs w:val="22"/>
        </w:rPr>
        <w:t>ar</w:t>
      </w:r>
      <w:r>
        <w:rPr>
          <w:rFonts w:cs="Calibri" w:hAnsi="Calibri" w:eastAsia="Calibri" w:ascii="Calibri"/>
          <w:i/>
          <w:color w:val="363435"/>
          <w:spacing w:val="0"/>
          <w:w w:val="110"/>
          <w:position w:val="1"/>
          <w:sz w:val="22"/>
          <w:szCs w:val="22"/>
        </w:rPr>
        <w:t>y</w:t>
      </w:r>
      <w:r>
        <w:rPr>
          <w:rFonts w:cs="Calibri" w:hAnsi="Calibri" w:eastAsia="Calibri" w:ascii="Calibri"/>
          <w:i/>
          <w:color w:val="363435"/>
          <w:spacing w:val="2"/>
          <w:w w:val="11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10"/>
          <w:position w:val="1"/>
          <w:sz w:val="22"/>
          <w:szCs w:val="22"/>
        </w:rPr>
        <w:t>Assistan</w:t>
      </w:r>
      <w:r>
        <w:rPr>
          <w:rFonts w:cs="Calibri" w:hAnsi="Calibri" w:eastAsia="Calibri" w:ascii="Calibri"/>
          <w:i/>
          <w:color w:val="363435"/>
          <w:spacing w:val="0"/>
          <w:w w:val="11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i/>
          <w:color w:val="363435"/>
          <w:spacing w:val="0"/>
          <w:w w:val="110"/>
          <w:position w:val="1"/>
          <w:sz w:val="22"/>
          <w:szCs w:val="22"/>
        </w:rPr>
        <w:t>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i/>
          <w:color w:val="363435"/>
          <w:spacing w:val="32"/>
          <w:w w:val="11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position w:val="1"/>
          <w:sz w:val="22"/>
          <w:szCs w:val="22"/>
        </w:rPr>
        <w:t>Ma</w:t>
      </w:r>
      <w:r>
        <w:rPr>
          <w:rFonts w:cs="Calibri" w:hAnsi="Calibri" w:eastAsia="Calibri" w:ascii="Calibri"/>
          <w:color w:val="363435"/>
          <w:spacing w:val="0"/>
          <w:w w:val="100"/>
          <w:position w:val="1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32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position w:val="1"/>
          <w:sz w:val="22"/>
          <w:szCs w:val="22"/>
        </w:rPr>
        <w:t>200</w:t>
      </w:r>
      <w:r>
        <w:rPr>
          <w:rFonts w:cs="Calibri" w:hAnsi="Calibri" w:eastAsia="Calibri" w:ascii="Calibri"/>
          <w:color w:val="363435"/>
          <w:spacing w:val="0"/>
          <w:w w:val="116"/>
          <w:position w:val="1"/>
          <w:sz w:val="22"/>
          <w:szCs w:val="22"/>
        </w:rPr>
        <w:t>4</w:t>
      </w:r>
      <w:r>
        <w:rPr>
          <w:rFonts w:cs="Calibri" w:hAnsi="Calibri" w:eastAsia="Calibri" w:ascii="Calibri"/>
          <w:color w:val="363435"/>
          <w:spacing w:val="-6"/>
          <w:w w:val="116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5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position w:val="1"/>
          <w:sz w:val="22"/>
          <w:szCs w:val="22"/>
        </w:rPr>
        <w:t>Augus</w:t>
      </w:r>
      <w:r>
        <w:rPr>
          <w:rFonts w:cs="Calibri" w:hAnsi="Calibri" w:eastAsia="Calibri" w:ascii="Calibri"/>
          <w:color w:val="363435"/>
          <w:spacing w:val="0"/>
          <w:w w:val="116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position w:val="1"/>
          <w:sz w:val="22"/>
          <w:szCs w:val="22"/>
        </w:rPr>
        <w:t>2008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3653"/>
      </w:pP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Assiste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0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student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lib</w:t>
      </w:r>
      <w:r>
        <w:rPr>
          <w:rFonts w:cs="Calibri" w:hAnsi="Calibri" w:eastAsia="Calibri" w:ascii="Calibri"/>
          <w:color w:val="363435"/>
          <w:spacing w:val="-4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ar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3"/>
          <w:w w:val="111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6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on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5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wit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loc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tin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1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m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terial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4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neede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29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8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8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0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es</w:t>
      </w:r>
      <w:r>
        <w:rPr>
          <w:rFonts w:cs="Calibri" w:hAnsi="Calibri" w:eastAsia="Calibri" w:ascii="Calibri"/>
          <w:color w:val="363435"/>
          <w:spacing w:val="-2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09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5"/>
          <w:w w:val="109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ch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5181"/>
      </w:pP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6"/>
          <w:w w:val="117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ganize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0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boo</w:t>
      </w:r>
      <w:r>
        <w:rPr>
          <w:rFonts w:cs="Calibri" w:hAnsi="Calibri" w:eastAsia="Calibri" w:ascii="Calibri"/>
          <w:color w:val="363435"/>
          <w:spacing w:val="-2"/>
          <w:w w:val="117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4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3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6"/>
          <w:w w:val="11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4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file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withi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lib</w:t>
      </w:r>
      <w:r>
        <w:rPr>
          <w:rFonts w:cs="Calibri" w:hAnsi="Calibri" w:eastAsia="Calibri" w:ascii="Calibri"/>
          <w:color w:val="363435"/>
          <w:spacing w:val="-4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ar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compute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system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50" w:right="137"/>
      </w:pP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Unite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d</w:t>
      </w:r>
      <w:r>
        <w:rPr>
          <w:rFonts w:cs="Calibri" w:hAnsi="Calibri" w:eastAsia="Calibri" w:ascii="Calibri"/>
          <w:b/>
          <w:color w:val="363435"/>
          <w:spacing w:val="-13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Kingdo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m</w:t>
      </w:r>
      <w:r>
        <w:rPr>
          <w:rFonts w:cs="Calibri" w:hAnsi="Calibri" w:eastAsia="Calibri" w:ascii="Calibri"/>
          <w:b/>
          <w:color w:val="363435"/>
          <w:spacing w:val="34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-4"/>
          <w:w w:val="118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tiona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363435"/>
          <w:spacing w:val="-9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Lite</w:t>
      </w:r>
      <w:r>
        <w:rPr>
          <w:rFonts w:cs="Calibri" w:hAnsi="Calibri" w:eastAsia="Calibri" w:ascii="Calibri"/>
          <w:b/>
          <w:color w:val="363435"/>
          <w:spacing w:val="-5"/>
          <w:w w:val="118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ac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y</w:t>
      </w:r>
      <w:r>
        <w:rPr>
          <w:rFonts w:cs="Calibri" w:hAnsi="Calibri" w:eastAsia="Calibri" w:ascii="Calibri"/>
          <w:b/>
          <w:color w:val="363435"/>
          <w:spacing w:val="-8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24"/>
          <w:w w:val="118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rus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                    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46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2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ondon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UK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164"/>
      </w:pPr>
      <w:r>
        <w:rPr>
          <w:rFonts w:cs="Calibri" w:hAnsi="Calibri" w:eastAsia="Calibri" w:ascii="Calibri"/>
          <w:i/>
          <w:color w:val="363435"/>
          <w:spacing w:val="-1"/>
          <w:w w:val="113"/>
          <w:position w:val="1"/>
          <w:sz w:val="22"/>
          <w:szCs w:val="22"/>
        </w:rPr>
        <w:t>Lite</w:t>
      </w:r>
      <w:r>
        <w:rPr>
          <w:rFonts w:cs="Calibri" w:hAnsi="Calibri" w:eastAsia="Calibri" w:ascii="Calibri"/>
          <w:i/>
          <w:color w:val="363435"/>
          <w:spacing w:val="-4"/>
          <w:w w:val="11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1"/>
          <w:w w:val="113"/>
          <w:position w:val="1"/>
          <w:sz w:val="22"/>
          <w:szCs w:val="22"/>
        </w:rPr>
        <w:t>ac</w:t>
      </w:r>
      <w:r>
        <w:rPr>
          <w:rFonts w:cs="Calibri" w:hAnsi="Calibri" w:eastAsia="Calibri" w:ascii="Calibri"/>
          <w:i/>
          <w:color w:val="363435"/>
          <w:spacing w:val="0"/>
          <w:w w:val="113"/>
          <w:position w:val="1"/>
          <w:sz w:val="22"/>
          <w:szCs w:val="22"/>
        </w:rPr>
        <w:t>y</w:t>
      </w:r>
      <w:r>
        <w:rPr>
          <w:rFonts w:cs="Calibri" w:hAnsi="Calibri" w:eastAsia="Calibri" w:ascii="Calibri"/>
          <w:i/>
          <w:color w:val="363435"/>
          <w:spacing w:val="-18"/>
          <w:w w:val="113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6"/>
          <w:w w:val="113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i/>
          <w:color w:val="363435"/>
          <w:spacing w:val="-1"/>
          <w:w w:val="113"/>
          <w:position w:val="1"/>
          <w:sz w:val="22"/>
          <w:szCs w:val="22"/>
        </w:rPr>
        <w:t>ampaig</w:t>
      </w:r>
      <w:r>
        <w:rPr>
          <w:rFonts w:cs="Calibri" w:hAnsi="Calibri" w:eastAsia="Calibri" w:ascii="Calibri"/>
          <w:i/>
          <w:color w:val="363435"/>
          <w:spacing w:val="0"/>
          <w:w w:val="113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color w:val="363435"/>
          <w:spacing w:val="26"/>
          <w:w w:val="113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00"/>
          <w:position w:val="1"/>
          <w:sz w:val="22"/>
          <w:szCs w:val="22"/>
        </w:rPr>
        <w:t>Inter</w:t>
      </w:r>
      <w:r>
        <w:rPr>
          <w:rFonts w:cs="Calibri" w:hAnsi="Calibri" w:eastAsia="Calibri" w:ascii="Calibri"/>
          <w:i/>
          <w:color w:val="363435"/>
          <w:spacing w:val="0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i/>
          <w:color w:val="363435"/>
          <w:spacing w:val="0"/>
          <w:w w:val="100"/>
          <w:position w:val="1"/>
          <w:sz w:val="22"/>
          <w:szCs w:val="22"/>
        </w:rPr>
        <w:t>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i/>
          <w:color w:val="363435"/>
          <w:spacing w:val="1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56"/>
          <w:position w:val="1"/>
          <w:sz w:val="22"/>
          <w:szCs w:val="22"/>
        </w:rPr>
        <w:t>J</w:t>
      </w:r>
      <w:r>
        <w:rPr>
          <w:rFonts w:cs="Calibri" w:hAnsi="Calibri" w:eastAsia="Calibri" w:ascii="Calibri"/>
          <w:color w:val="363435"/>
          <w:spacing w:val="-1"/>
          <w:w w:val="111"/>
          <w:position w:val="1"/>
          <w:sz w:val="22"/>
          <w:szCs w:val="22"/>
        </w:rPr>
        <w:t>anuar</w:t>
      </w:r>
      <w:r>
        <w:rPr>
          <w:rFonts w:cs="Calibri" w:hAnsi="Calibri" w:eastAsia="Calibri" w:ascii="Calibri"/>
          <w:color w:val="363435"/>
          <w:spacing w:val="0"/>
          <w:w w:val="111"/>
          <w:position w:val="1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8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8"/>
          <w:position w:val="1"/>
          <w:sz w:val="22"/>
          <w:szCs w:val="22"/>
        </w:rPr>
        <w:t>Ma</w:t>
      </w:r>
      <w:r>
        <w:rPr>
          <w:rFonts w:cs="Calibri" w:hAnsi="Calibri" w:eastAsia="Calibri" w:ascii="Calibri"/>
          <w:color w:val="363435"/>
          <w:spacing w:val="0"/>
          <w:w w:val="108"/>
          <w:position w:val="1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position w:val="1"/>
          <w:sz w:val="22"/>
          <w:szCs w:val="22"/>
        </w:rPr>
        <w:t>2006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669"/>
      </w:pP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Assiste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5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‘</w:t>
      </w:r>
      <w:r>
        <w:rPr>
          <w:rFonts w:cs="Calibri" w:hAnsi="Calibri" w:eastAsia="Calibri" w:ascii="Calibri"/>
          <w:color w:val="363435"/>
          <w:spacing w:val="-5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adin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Game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’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Lite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ac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17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6"/>
          <w:w w:val="114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ampaig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44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di</w:t>
      </w:r>
      <w:r>
        <w:rPr>
          <w:rFonts w:cs="Calibri" w:hAnsi="Calibri" w:eastAsia="Calibri" w:ascii="Calibri"/>
          <w:color w:val="363435"/>
          <w:spacing w:val="-6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ecto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4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wit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6"/>
          <w:w w:val="117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ganizing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13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schedulin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6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maintainin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campaign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10751"/>
      </w:pP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events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7015"/>
      </w:pPr>
      <w:r>
        <w:rPr>
          <w:rFonts w:cs="Calibri" w:hAnsi="Calibri" w:eastAsia="Calibri" w:ascii="Calibri"/>
          <w:color w:val="363435"/>
          <w:spacing w:val="-18"/>
          <w:w w:val="112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erforme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7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websit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4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maintenanc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4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upd</w:t>
      </w:r>
      <w:r>
        <w:rPr>
          <w:rFonts w:cs="Calibri" w:hAnsi="Calibri" w:eastAsia="Calibri" w:ascii="Calibri"/>
          <w:color w:val="363435"/>
          <w:spacing w:val="-3"/>
          <w:w w:val="117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0"/>
          <w:sz w:val="22"/>
          <w:szCs w:val="22"/>
        </w:rPr>
        <w:t>tes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50" w:right="9229"/>
      </w:pPr>
      <w:r>
        <w:pict>
          <v:group style="position:absolute;margin-left:22.26pt;margin-top:17.398pt;width:567.48pt;height:0pt;mso-position-horizontal-relative:page;mso-position-vertical-relative:paragraph;z-index:-161" coordorigin="445,348" coordsize="11350,0">
            <v:shape style="position:absolute;left:445;top:348;width:11350;height:0" coordorigin="445,348" coordsize="11350,0" path="m445,348l11795,348e" filled="f" stroked="t" strokeweight="1pt" strokecolor="#363435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363435"/>
          <w:spacing w:val="-6"/>
          <w:w w:val="128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363435"/>
          <w:spacing w:val="-7"/>
          <w:w w:val="11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63435"/>
          <w:spacing w:val="0"/>
          <w:w w:val="5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63435"/>
          <w:spacing w:val="-4"/>
          <w:w w:val="51"/>
          <w:sz w:val="22"/>
          <w:szCs w:val="22"/>
        </w:rPr>
        <w:t>￼</w:t>
      </w:r>
      <w:r>
        <w:rPr>
          <w:rFonts w:cs="Times New Roman" w:hAnsi="Times New Roman" w:eastAsia="Times New Roman" w:ascii="Times New Roman"/>
          <w:color w:val="363435"/>
          <w:spacing w:val="-6"/>
          <w:w w:val="11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63435"/>
          <w:spacing w:val="4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63435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63435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07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color w:val="363435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63435"/>
          <w:spacing w:val="-26"/>
          <w:w w:val="107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63435"/>
          <w:spacing w:val="-24"/>
          <w:w w:val="123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363435"/>
          <w:spacing w:val="5"/>
          <w:w w:val="107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63435"/>
          <w:spacing w:val="6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63435"/>
          <w:spacing w:val="-1"/>
          <w:w w:val="12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363435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50" w:right="4006"/>
      </w:pP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-13"/>
          <w:w w:val="114"/>
          <w:sz w:val="22"/>
          <w:szCs w:val="22"/>
        </w:rPr>
        <w:t>’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81"/>
          <w:sz w:val="22"/>
          <w:szCs w:val="22"/>
        </w:rPr>
        <w:t>–</w:t>
      </w:r>
      <w:r>
        <w:rPr>
          <w:rFonts w:cs="Calibri" w:hAnsi="Calibri" w:eastAsia="Calibri" w:ascii="Calibri"/>
          <w:color w:val="363435"/>
          <w:spacing w:val="10"/>
          <w:w w:val="8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4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ver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semeste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durin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18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unde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4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adu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8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22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4"/>
          <w:w w:val="12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adu</w:t>
      </w:r>
      <w:r>
        <w:rPr>
          <w:rFonts w:cs="Calibri" w:hAnsi="Calibri" w:eastAsia="Calibri" w:ascii="Calibri"/>
          <w:color w:val="363435"/>
          <w:spacing w:val="-3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08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8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coursework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5644"/>
      </w:pP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4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adu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tio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5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Sp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2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9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Depa</w:t>
      </w:r>
      <w:r>
        <w:rPr>
          <w:rFonts w:cs="Calibri" w:hAnsi="Calibri" w:eastAsia="Calibri" w:ascii="Calibri"/>
          <w:color w:val="363435"/>
          <w:spacing w:val="-4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tmen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0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Englis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-7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Lite</w:t>
      </w:r>
      <w:r>
        <w:rPr>
          <w:rFonts w:cs="Calibri" w:hAnsi="Calibri" w:eastAsia="Calibri" w:ascii="Calibri"/>
          <w:color w:val="363435"/>
          <w:spacing w:val="-4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3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05"/>
          <w:sz w:val="22"/>
          <w:szCs w:val="22"/>
        </w:rPr>
        <w:t>tu</w:t>
      </w:r>
      <w:r>
        <w:rPr>
          <w:rFonts w:cs="Calibri" w:hAnsi="Calibri" w:eastAsia="Calibri" w:ascii="Calibri"/>
          <w:color w:val="363435"/>
          <w:spacing w:val="-5"/>
          <w:w w:val="10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2007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6794"/>
      </w:pP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tiona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5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Societ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8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ollegi</w:t>
      </w:r>
      <w:r>
        <w:rPr>
          <w:rFonts w:cs="Calibri" w:hAnsi="Calibri" w:eastAsia="Calibri" w:ascii="Calibri"/>
          <w:color w:val="363435"/>
          <w:spacing w:val="-4"/>
          <w:w w:val="118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3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Scholar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Member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7227"/>
      </w:pPr>
      <w:r>
        <w:rPr>
          <w:rFonts w:cs="Calibri" w:hAnsi="Calibri" w:eastAsia="Calibri" w:ascii="Calibri"/>
          <w:color w:val="363435"/>
          <w:spacing w:val="-1"/>
          <w:w w:val="120"/>
          <w:sz w:val="22"/>
          <w:szCs w:val="22"/>
        </w:rPr>
        <w:t>Gol</w:t>
      </w:r>
      <w:r>
        <w:rPr>
          <w:rFonts w:cs="Calibri" w:hAnsi="Calibri" w:eastAsia="Calibri" w:ascii="Calibri"/>
          <w:color w:val="363435"/>
          <w:spacing w:val="0"/>
          <w:w w:val="12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8"/>
          <w:w w:val="12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7"/>
          <w:w w:val="100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tiona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5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Honou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Societ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Member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50" w:right="7864"/>
      </w:pPr>
      <w:r>
        <w:pict>
          <v:group style="position:absolute;margin-left:22.26pt;margin-top:15.8489pt;width:567.48pt;height:0pt;mso-position-horizontal-relative:page;mso-position-vertical-relative:paragraph;z-index:-160" coordorigin="445,317" coordsize="11350,0">
            <v:shape style="position:absolute;left:445;top:317;width:11350;height:0" coordorigin="445,317" coordsize="11350,0" path="m445,317l11795,317e" filled="f" stroked="t" strokeweight="1pt" strokecolor="#363435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363435"/>
          <w:spacing w:val="-13"/>
          <w:w w:val="11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63435"/>
          <w:spacing w:val="1"/>
          <w:w w:val="11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363435"/>
          <w:spacing w:val="1"/>
          <w:w w:val="11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363435"/>
          <w:spacing w:val="3"/>
          <w:w w:val="11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63435"/>
          <w:spacing w:val="6"/>
          <w:w w:val="114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363435"/>
          <w:spacing w:val="-1"/>
          <w:w w:val="11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63435"/>
          <w:spacing w:val="1"/>
          <w:w w:val="11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363435"/>
          <w:spacing w:val="0"/>
          <w:w w:val="11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63435"/>
          <w:spacing w:val="1"/>
          <w:w w:val="11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63435"/>
          <w:spacing w:val="0"/>
          <w:w w:val="11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63435"/>
          <w:spacing w:val="0"/>
          <w:w w:val="11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63435"/>
          <w:spacing w:val="0"/>
          <w:w w:val="114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color w:val="363435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63435"/>
          <w:spacing w:val="-6"/>
          <w:w w:val="11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63435"/>
          <w:spacing w:val="-8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63435"/>
          <w:spacing w:val="-2"/>
          <w:w w:val="115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363435"/>
          <w:spacing w:val="6"/>
          <w:w w:val="107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63435"/>
          <w:spacing w:val="0"/>
          <w:w w:val="5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63435"/>
          <w:spacing w:val="4"/>
          <w:w w:val="51"/>
          <w:sz w:val="22"/>
          <w:szCs w:val="22"/>
        </w:rPr>
        <w:t>￼</w:t>
      </w:r>
      <w:r>
        <w:rPr>
          <w:rFonts w:cs="Times New Roman" w:hAnsi="Times New Roman" w:eastAsia="Times New Roman" w:ascii="Times New Roman"/>
          <w:color w:val="363435"/>
          <w:spacing w:val="0"/>
          <w:w w:val="14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63435"/>
          <w:spacing w:val="4"/>
          <w:w w:val="117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color w:val="363435"/>
          <w:spacing w:val="-12"/>
          <w:w w:val="107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63435"/>
          <w:spacing w:val="1"/>
          <w:w w:val="13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363435"/>
          <w:spacing w:val="-8"/>
          <w:w w:val="13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63435"/>
          <w:spacing w:val="-7"/>
          <w:w w:val="11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63435"/>
          <w:spacing w:val="0"/>
          <w:w w:val="5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63435"/>
          <w:spacing w:val="-3"/>
          <w:w w:val="51"/>
          <w:sz w:val="22"/>
          <w:szCs w:val="22"/>
        </w:rPr>
        <w:t>￼</w:t>
      </w:r>
      <w:r>
        <w:rPr>
          <w:rFonts w:cs="Times New Roman" w:hAnsi="Times New Roman" w:eastAsia="Times New Roman" w:ascii="Times New Roman"/>
          <w:color w:val="363435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154"/>
      </w:pP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TH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-9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GEORG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4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5"/>
          <w:w w:val="122"/>
          <w:sz w:val="22"/>
          <w:szCs w:val="22"/>
        </w:rPr>
        <w:t>W</w:t>
      </w: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ASHIN</w:t>
      </w:r>
      <w:r>
        <w:rPr>
          <w:rFonts w:cs="Calibri" w:hAnsi="Calibri" w:eastAsia="Calibri" w:ascii="Calibri"/>
          <w:b/>
          <w:color w:val="363435"/>
          <w:spacing w:val="-13"/>
          <w:w w:val="122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-9"/>
          <w:w w:val="122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-18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UNIVERSI</w:t>
      </w:r>
      <w:r>
        <w:rPr>
          <w:rFonts w:cs="Calibri" w:hAnsi="Calibri" w:eastAsia="Calibri" w:ascii="Calibri"/>
          <w:b/>
          <w:color w:val="363435"/>
          <w:spacing w:val="-5"/>
          <w:w w:val="122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Y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      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13"/>
          <w:w w:val="12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9"/>
          <w:w w:val="110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ashington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9"/>
          <w:sz w:val="22"/>
          <w:szCs w:val="22"/>
        </w:rPr>
        <w:t>DC</w:t>
      </w:r>
      <w:r>
        <w:rPr>
          <w:rFonts w:cs="Calibri" w:hAnsi="Calibri" w:eastAsia="Calibri" w:ascii="Calibri"/>
          <w:color w:val="363435"/>
          <w:spacing w:val="33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Highe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11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Educ</w:t>
      </w:r>
      <w:r>
        <w:rPr>
          <w:rFonts w:cs="Calibri" w:hAnsi="Calibri" w:eastAsia="Calibri" w:ascii="Calibri"/>
          <w:b/>
          <w:color w:val="363435"/>
          <w:spacing w:val="-4"/>
          <w:w w:val="119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tio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-12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2"/>
          <w:w w:val="119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tuden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-21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Associ</w:t>
      </w:r>
      <w:r>
        <w:rPr>
          <w:rFonts w:cs="Calibri" w:hAnsi="Calibri" w:eastAsia="Calibri" w:ascii="Calibri"/>
          <w:b/>
          <w:color w:val="363435"/>
          <w:spacing w:val="-4"/>
          <w:w w:val="119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tio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-10"/>
          <w:w w:val="119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9"/>
          <w:sz w:val="22"/>
          <w:szCs w:val="22"/>
        </w:rPr>
        <w:t>(HESA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)</w:t>
      </w:r>
      <w:r>
        <w:rPr>
          <w:rFonts w:cs="Calibri" w:hAnsi="Calibri" w:eastAsia="Calibri" w:ascii="Calibri"/>
          <w:b/>
          <w:color w:val="363435"/>
          <w:spacing w:val="0"/>
          <w:w w:val="119"/>
          <w:sz w:val="22"/>
          <w:szCs w:val="22"/>
        </w:rPr>
        <w:t>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42"/>
          <w:w w:val="119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9"/>
          <w:sz w:val="22"/>
          <w:szCs w:val="22"/>
        </w:rPr>
        <w:t>Apri</w:t>
      </w:r>
      <w:r>
        <w:rPr>
          <w:rFonts w:cs="Calibri" w:hAnsi="Calibri" w:eastAsia="Calibri" w:ascii="Calibri"/>
          <w:color w:val="363435"/>
          <w:spacing w:val="0"/>
          <w:w w:val="119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20"/>
          <w:w w:val="119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9"/>
          <w:sz w:val="22"/>
          <w:szCs w:val="22"/>
        </w:rPr>
        <w:t>201</w:t>
      </w:r>
      <w:r>
        <w:rPr>
          <w:rFonts w:cs="Calibri" w:hAnsi="Calibri" w:eastAsia="Calibri" w:ascii="Calibri"/>
          <w:color w:val="363435"/>
          <w:spacing w:val="0"/>
          <w:w w:val="119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-21"/>
          <w:w w:val="119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9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9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2"/>
          <w:w w:val="111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6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esent</w:t>
      </w:r>
      <w:r>
        <w:rPr>
          <w:rFonts w:cs="Calibri" w:hAnsi="Calibri" w:eastAsia="Calibri" w:ascii="Calibri"/>
          <w:color w:val="363435"/>
          <w:spacing w:val="4"/>
          <w:w w:val="111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00"/>
          <w:sz w:val="22"/>
          <w:szCs w:val="22"/>
        </w:rPr>
        <w:t>Vic</w:t>
      </w:r>
      <w:r>
        <w:rPr>
          <w:rFonts w:cs="Calibri" w:hAnsi="Calibri" w:eastAsia="Calibri" w:ascii="Calibri"/>
          <w:i/>
          <w:color w:val="363435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3"/>
          <w:w w:val="114"/>
          <w:sz w:val="22"/>
          <w:szCs w:val="22"/>
        </w:rPr>
        <w:t>P</w:t>
      </w:r>
      <w:r>
        <w:rPr>
          <w:rFonts w:cs="Calibri" w:hAnsi="Calibri" w:eastAsia="Calibri" w:ascii="Calibri"/>
          <w:i/>
          <w:color w:val="363435"/>
          <w:spacing w:val="-5"/>
          <w:w w:val="114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-1"/>
          <w:w w:val="114"/>
          <w:sz w:val="22"/>
          <w:szCs w:val="22"/>
        </w:rPr>
        <w:t>esiden</w:t>
      </w:r>
      <w:r>
        <w:rPr>
          <w:rFonts w:cs="Calibri" w:hAnsi="Calibri" w:eastAsia="Calibri" w:ascii="Calibri"/>
          <w:i/>
          <w:color w:val="363435"/>
          <w:spacing w:val="0"/>
          <w:w w:val="114"/>
          <w:sz w:val="22"/>
          <w:szCs w:val="22"/>
        </w:rPr>
        <w:t>t</w:t>
      </w:r>
      <w:r>
        <w:rPr>
          <w:rFonts w:cs="Calibri" w:hAnsi="Calibri" w:eastAsia="Calibri" w:ascii="Calibri"/>
          <w:i/>
          <w:color w:val="363435"/>
          <w:spacing w:val="-6"/>
          <w:w w:val="114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i/>
          <w:color w:val="363435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16"/>
          <w:sz w:val="22"/>
          <w:szCs w:val="22"/>
        </w:rPr>
        <w:t>Academi</w:t>
      </w:r>
      <w:r>
        <w:rPr>
          <w:rFonts w:cs="Calibri" w:hAnsi="Calibri" w:eastAsia="Calibri" w:ascii="Calibri"/>
          <w:i/>
          <w:color w:val="363435"/>
          <w:spacing w:val="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i/>
          <w:color w:val="363435"/>
          <w:spacing w:val="-9"/>
          <w:w w:val="116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13"/>
          <w:sz w:val="22"/>
          <w:szCs w:val="22"/>
        </w:rPr>
        <w:t>A</w:t>
      </w:r>
      <w:r>
        <w:rPr>
          <w:rFonts w:cs="Calibri" w:hAnsi="Calibri" w:eastAsia="Calibri" w:ascii="Calibri"/>
          <w:i/>
          <w:color w:val="363435"/>
          <w:spacing w:val="-5"/>
          <w:w w:val="113"/>
          <w:sz w:val="22"/>
          <w:szCs w:val="22"/>
        </w:rPr>
        <w:t>f</w:t>
      </w:r>
      <w:r>
        <w:rPr>
          <w:rFonts w:cs="Calibri" w:hAnsi="Calibri" w:eastAsia="Calibri" w:ascii="Calibri"/>
          <w:i/>
          <w:color w:val="363435"/>
          <w:spacing w:val="-1"/>
          <w:w w:val="106"/>
          <w:sz w:val="22"/>
          <w:szCs w:val="22"/>
        </w:rPr>
        <w:t>fairs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318"/>
      </w:pPr>
      <w:r>
        <w:rPr>
          <w:rFonts w:cs="Calibri" w:hAnsi="Calibri" w:eastAsia="Calibri" w:ascii="Calibri"/>
          <w:color w:val="363435"/>
          <w:spacing w:val="-12"/>
          <w:w w:val="112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acilit</w:t>
      </w:r>
      <w:r>
        <w:rPr>
          <w:rFonts w:cs="Calibri" w:hAnsi="Calibri" w:eastAsia="Calibri" w:ascii="Calibri"/>
          <w:color w:val="363435"/>
          <w:spacing w:val="-3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3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Mee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6"/>
          <w:w w:val="115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aders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-8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whic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bring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2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tionall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26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enowne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highe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educ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tio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schola</w:t>
      </w:r>
      <w:r>
        <w:rPr>
          <w:rFonts w:cs="Calibri" w:hAnsi="Calibri" w:eastAsia="Calibri" w:ascii="Calibri"/>
          <w:color w:val="363435"/>
          <w:spacing w:val="-7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-p</w:t>
      </w:r>
      <w:r>
        <w:rPr>
          <w:rFonts w:cs="Calibri" w:hAnsi="Calibri" w:eastAsia="Calibri" w:ascii="Calibri"/>
          <w:color w:val="363435"/>
          <w:spacing w:val="-4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actitioner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8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Geo</w:t>
      </w:r>
      <w:r>
        <w:rPr>
          <w:rFonts w:cs="Calibri" w:hAnsi="Calibri" w:eastAsia="Calibri" w:ascii="Calibri"/>
          <w:color w:val="363435"/>
          <w:spacing w:val="-5"/>
          <w:w w:val="117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26"/>
          <w:sz w:val="22"/>
          <w:szCs w:val="22"/>
        </w:rPr>
        <w:t>ge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4986"/>
      </w:pPr>
      <w:r>
        <w:rPr>
          <w:rFonts w:cs="Calibri" w:hAnsi="Calibri" w:eastAsia="Calibri" w:ascii="Calibri"/>
          <w:color w:val="363435"/>
          <w:spacing w:val="-10"/>
          <w:w w:val="111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ashingto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22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Universit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13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sp</w:t>
      </w:r>
      <w:r>
        <w:rPr>
          <w:rFonts w:cs="Calibri" w:hAnsi="Calibri" w:eastAsia="Calibri" w:ascii="Calibri"/>
          <w:color w:val="363435"/>
          <w:spacing w:val="-2"/>
          <w:w w:val="117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akin</w:t>
      </w:r>
      <w:r>
        <w:rPr>
          <w:rFonts w:cs="Calibri" w:hAnsi="Calibri" w:eastAsia="Calibri" w:ascii="Calibri"/>
          <w:color w:val="363435"/>
          <w:spacing w:val="0"/>
          <w:w w:val="117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3"/>
          <w:w w:val="117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even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studen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discussion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4143"/>
      </w:pP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6"/>
          <w:w w:val="118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ganiz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5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x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ecut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academi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6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ofessiona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developmen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0"/>
          <w:sz w:val="22"/>
          <w:szCs w:val="22"/>
        </w:rPr>
        <w:t>activities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40"/>
        <w:ind w:left="150" w:right="74"/>
      </w:pPr>
      <w:r>
        <w:rPr>
          <w:rFonts w:cs="Calibri" w:hAnsi="Calibri" w:eastAsia="Calibri" w:ascii="Calibri"/>
          <w:color w:val="363435"/>
          <w:spacing w:val="-1"/>
          <w:w w:val="115"/>
          <w:sz w:val="21"/>
          <w:szCs w:val="21"/>
        </w:rPr>
        <w:t>Serv</w:t>
      </w:r>
      <w:r>
        <w:rPr>
          <w:rFonts w:cs="Calibri" w:hAnsi="Calibri" w:eastAsia="Calibri" w:ascii="Calibri"/>
          <w:color w:val="363435"/>
          <w:spacing w:val="0"/>
          <w:w w:val="115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-3"/>
          <w:w w:val="115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color w:val="363435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1"/>
          <w:szCs w:val="21"/>
        </w:rPr>
        <w:t>chie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1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1"/>
          <w:szCs w:val="21"/>
        </w:rPr>
        <w:t>liaiso</w:t>
      </w:r>
      <w:r>
        <w:rPr>
          <w:rFonts w:cs="Calibri" w:hAnsi="Calibri" w:eastAsia="Calibri" w:ascii="Calibri"/>
          <w:color w:val="363435"/>
          <w:spacing w:val="0"/>
          <w:w w:val="115"/>
          <w:sz w:val="21"/>
          <w:szCs w:val="21"/>
        </w:rPr>
        <w:t>n</w:t>
      </w:r>
      <w:r>
        <w:rPr>
          <w:rFonts w:cs="Calibri" w:hAnsi="Calibri" w:eastAsia="Calibri" w:ascii="Calibri"/>
          <w:color w:val="363435"/>
          <w:spacing w:val="-13"/>
          <w:w w:val="115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1"/>
          <w:szCs w:val="21"/>
        </w:rPr>
        <w:t>betwee</w:t>
      </w:r>
      <w:r>
        <w:rPr>
          <w:rFonts w:cs="Calibri" w:hAnsi="Calibri" w:eastAsia="Calibri" w:ascii="Calibri"/>
          <w:color w:val="363435"/>
          <w:spacing w:val="0"/>
          <w:w w:val="115"/>
          <w:sz w:val="21"/>
          <w:szCs w:val="21"/>
        </w:rPr>
        <w:t>n</w:t>
      </w:r>
      <w:r>
        <w:rPr>
          <w:rFonts w:cs="Calibri" w:hAnsi="Calibri" w:eastAsia="Calibri" w:ascii="Calibri"/>
          <w:color w:val="363435"/>
          <w:spacing w:val="-25"/>
          <w:w w:val="115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1"/>
          <w:szCs w:val="21"/>
        </w:rPr>
        <w:t>HES</w:t>
      </w:r>
      <w:r>
        <w:rPr>
          <w:rFonts w:cs="Calibri" w:hAnsi="Calibri" w:eastAsia="Calibri" w:ascii="Calibri"/>
          <w:color w:val="363435"/>
          <w:spacing w:val="0"/>
          <w:w w:val="115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20"/>
          <w:w w:val="115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1"/>
          <w:szCs w:val="21"/>
        </w:rPr>
        <w:t>Educ</w:t>
      </w:r>
      <w:r>
        <w:rPr>
          <w:rFonts w:cs="Calibri" w:hAnsi="Calibri" w:eastAsia="Calibri" w:ascii="Calibri"/>
          <w:color w:val="363435"/>
          <w:spacing w:val="-3"/>
          <w:w w:val="114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-1"/>
          <w:w w:val="114"/>
          <w:sz w:val="21"/>
          <w:szCs w:val="21"/>
        </w:rPr>
        <w:t>tiona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l</w:t>
      </w:r>
      <w:r>
        <w:rPr>
          <w:rFonts w:cs="Calibri" w:hAnsi="Calibri" w:eastAsia="Calibri" w:ascii="Calibri"/>
          <w:color w:val="363435"/>
          <w:spacing w:val="5"/>
          <w:w w:val="114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5"/>
          <w:w w:val="114"/>
          <w:sz w:val="21"/>
          <w:szCs w:val="21"/>
        </w:rPr>
        <w:t>S</w:t>
      </w:r>
      <w:r>
        <w:rPr>
          <w:rFonts w:cs="Calibri" w:hAnsi="Calibri" w:eastAsia="Calibri" w:ascii="Calibri"/>
          <w:color w:val="363435"/>
          <w:spacing w:val="-1"/>
          <w:w w:val="114"/>
          <w:sz w:val="21"/>
          <w:szCs w:val="21"/>
        </w:rPr>
        <w:t>ymposiu</w:t>
      </w:r>
      <w:r>
        <w:rPr>
          <w:rFonts w:cs="Calibri" w:hAnsi="Calibri" w:eastAsia="Calibri" w:ascii="Calibri"/>
          <w:color w:val="363435"/>
          <w:spacing w:val="0"/>
          <w:w w:val="114"/>
          <w:sz w:val="21"/>
          <w:szCs w:val="21"/>
        </w:rPr>
        <w:t>m</w:t>
      </w:r>
      <w:r>
        <w:rPr>
          <w:rFonts w:cs="Calibri" w:hAnsi="Calibri" w:eastAsia="Calibri" w:ascii="Calibri"/>
          <w:color w:val="363435"/>
          <w:spacing w:val="8"/>
          <w:w w:val="114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color w:val="363435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4"/>
          <w:w w:val="113"/>
          <w:sz w:val="21"/>
          <w:szCs w:val="21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es</w:t>
      </w:r>
      <w:r>
        <w:rPr>
          <w:rFonts w:cs="Calibri" w:hAnsi="Calibri" w:eastAsia="Calibri" w:ascii="Calibri"/>
          <w:color w:val="363435"/>
          <w:spacing w:val="-2"/>
          <w:w w:val="113"/>
          <w:sz w:val="21"/>
          <w:szCs w:val="21"/>
        </w:rPr>
        <w:t>e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-6"/>
          <w:w w:val="113"/>
          <w:sz w:val="21"/>
          <w:szCs w:val="21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1"/>
          <w:szCs w:val="21"/>
        </w:rPr>
        <w:t>c</w:t>
      </w:r>
      <w:r>
        <w:rPr>
          <w:rFonts w:cs="Calibri" w:hAnsi="Calibri" w:eastAsia="Calibri" w:ascii="Calibri"/>
          <w:color w:val="363435"/>
          <w:spacing w:val="0"/>
          <w:w w:val="113"/>
          <w:sz w:val="21"/>
          <w:szCs w:val="21"/>
        </w:rPr>
        <w:t>h</w:t>
      </w:r>
      <w:r>
        <w:rPr>
          <w:rFonts w:cs="Calibri" w:hAnsi="Calibri" w:eastAsia="Calibri" w:ascii="Calibri"/>
          <w:color w:val="363435"/>
          <w:spacing w:val="4"/>
          <w:w w:val="113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1"/>
          <w:szCs w:val="21"/>
        </w:rPr>
        <w:t>Innov</w:t>
      </w:r>
      <w:r>
        <w:rPr>
          <w:rFonts w:cs="Calibri" w:hAnsi="Calibri" w:eastAsia="Calibri" w:ascii="Calibri"/>
          <w:color w:val="363435"/>
          <w:spacing w:val="-3"/>
          <w:w w:val="111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-1"/>
          <w:w w:val="111"/>
          <w:sz w:val="21"/>
          <w:szCs w:val="21"/>
        </w:rPr>
        <w:t>tio</w:t>
      </w:r>
      <w:r>
        <w:rPr>
          <w:rFonts w:cs="Calibri" w:hAnsi="Calibri" w:eastAsia="Calibri" w:ascii="Calibri"/>
          <w:color w:val="363435"/>
          <w:spacing w:val="0"/>
          <w:w w:val="111"/>
          <w:sz w:val="21"/>
          <w:szCs w:val="21"/>
        </w:rPr>
        <w:t>n</w:t>
      </w:r>
      <w:r>
        <w:rPr>
          <w:rFonts w:cs="Calibri" w:hAnsi="Calibri" w:eastAsia="Calibri" w:ascii="Calibri"/>
          <w:color w:val="363435"/>
          <w:spacing w:val="2"/>
          <w:w w:val="111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1"/>
          <w:szCs w:val="21"/>
        </w:rPr>
        <w:t>(ESRI)</w:t>
      </w:r>
      <w:r>
        <w:rPr>
          <w:rFonts w:cs="Calibri" w:hAnsi="Calibri" w:eastAsia="Calibri" w:ascii="Calibri"/>
          <w:color w:val="363435"/>
          <w:spacing w:val="0"/>
          <w:w w:val="111"/>
          <w:sz w:val="21"/>
          <w:szCs w:val="21"/>
        </w:rPr>
        <w:t>,</w:t>
      </w:r>
      <w:r>
        <w:rPr>
          <w:rFonts w:cs="Calibri" w:hAnsi="Calibri" w:eastAsia="Calibri" w:ascii="Calibri"/>
          <w:color w:val="363435"/>
          <w:spacing w:val="-2"/>
          <w:w w:val="111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color w:val="363435"/>
          <w:spacing w:val="1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1"/>
          <w:szCs w:val="21"/>
        </w:rPr>
        <w:t>studen</w:t>
      </w:r>
      <w:r>
        <w:rPr>
          <w:rFonts w:cs="Calibri" w:hAnsi="Calibri" w:eastAsia="Calibri" w:ascii="Calibri"/>
          <w:color w:val="363435"/>
          <w:spacing w:val="0"/>
          <w:w w:val="111"/>
          <w:sz w:val="21"/>
          <w:szCs w:val="21"/>
        </w:rPr>
        <w:t>t</w:t>
      </w:r>
      <w:r>
        <w:rPr>
          <w:rFonts w:cs="Calibri" w:hAnsi="Calibri" w:eastAsia="Calibri" w:ascii="Calibri"/>
          <w:color w:val="363435"/>
          <w:spacing w:val="-1"/>
          <w:w w:val="111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8"/>
          <w:sz w:val="21"/>
          <w:szCs w:val="21"/>
        </w:rPr>
        <w:t>led</w:t>
      </w:r>
      <w:r>
        <w:rPr>
          <w:rFonts w:cs="Calibri" w:hAnsi="Calibri" w:eastAsia="Calibri" w:ascii="Calibri"/>
          <w:color w:val="363435"/>
          <w:spacing w:val="-1"/>
          <w:w w:val="118"/>
          <w:sz w:val="21"/>
          <w:szCs w:val="21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academi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6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confe</w:t>
      </w:r>
      <w:r>
        <w:rPr>
          <w:rFonts w:cs="Calibri" w:hAnsi="Calibri" w:eastAsia="Calibri" w:ascii="Calibri"/>
          <w:color w:val="363435"/>
          <w:spacing w:val="-5"/>
          <w:w w:val="11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ence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170"/>
      </w:pPr>
      <w:r>
        <w:rPr>
          <w:rFonts w:cs="Calibri" w:hAnsi="Calibri" w:eastAsia="Calibri" w:ascii="Calibri"/>
          <w:b/>
          <w:color w:val="363435"/>
          <w:spacing w:val="-5"/>
          <w:w w:val="122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olumbia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-29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5"/>
          <w:w w:val="122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-1"/>
          <w:w w:val="122"/>
          <w:sz w:val="22"/>
          <w:szCs w:val="22"/>
        </w:rPr>
        <w:t>olleg</w:t>
      </w:r>
      <w:r>
        <w:rPr>
          <w:rFonts w:cs="Calibri" w:hAnsi="Calibri" w:eastAsia="Calibri" w:ascii="Calibri"/>
          <w:b/>
          <w:color w:val="363435"/>
          <w:spacing w:val="0"/>
          <w:w w:val="122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16"/>
          <w:w w:val="122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363435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-5"/>
          <w:w w:val="118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-13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an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d</w:t>
      </w:r>
      <w:r>
        <w:rPr>
          <w:rFonts w:cs="Calibri" w:hAnsi="Calibri" w:eastAsia="Calibri" w:ascii="Calibri"/>
          <w:b/>
          <w:color w:val="363435"/>
          <w:spacing w:val="-4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Science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363435"/>
          <w:spacing w:val="16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-5"/>
          <w:w w:val="118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adu</w:t>
      </w:r>
      <w:r>
        <w:rPr>
          <w:rFonts w:cs="Calibri" w:hAnsi="Calibri" w:eastAsia="Calibri" w:ascii="Calibri"/>
          <w:b/>
          <w:color w:val="363435"/>
          <w:spacing w:val="-4"/>
          <w:w w:val="118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tio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363435"/>
          <w:spacing w:val="-11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5"/>
          <w:w w:val="118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ommi</w:t>
      </w:r>
      <w:r>
        <w:rPr>
          <w:rFonts w:cs="Calibri" w:hAnsi="Calibri" w:eastAsia="Calibri" w:ascii="Calibri"/>
          <w:b/>
          <w:color w:val="363435"/>
          <w:spacing w:val="-7"/>
          <w:w w:val="118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te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                                              </w:t>
      </w:r>
      <w:r>
        <w:rPr>
          <w:rFonts w:cs="Calibri" w:hAnsi="Calibri" w:eastAsia="Calibri" w:ascii="Calibri"/>
          <w:b/>
          <w:color w:val="363435"/>
          <w:spacing w:val="2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56"/>
          <w:sz w:val="22"/>
          <w:szCs w:val="22"/>
        </w:rPr>
        <w:t>J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anuar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8"/>
          <w:sz w:val="22"/>
          <w:szCs w:val="22"/>
        </w:rPr>
        <w:t>Ma</w:t>
      </w:r>
      <w:r>
        <w:rPr>
          <w:rFonts w:cs="Calibri" w:hAnsi="Calibri" w:eastAsia="Calibri" w:ascii="Calibri"/>
          <w:color w:val="363435"/>
          <w:spacing w:val="0"/>
          <w:w w:val="108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2009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9448"/>
      </w:pPr>
      <w:r>
        <w:rPr>
          <w:rFonts w:cs="Calibri" w:hAnsi="Calibri" w:eastAsia="Calibri" w:ascii="Calibri"/>
          <w:i/>
          <w:color w:val="363435"/>
          <w:spacing w:val="-4"/>
          <w:w w:val="139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i/>
          <w:color w:val="363435"/>
          <w:spacing w:val="-1"/>
          <w:w w:val="110"/>
          <w:position w:val="1"/>
          <w:sz w:val="22"/>
          <w:szCs w:val="22"/>
        </w:rPr>
        <w:t>ommi</w:t>
      </w:r>
      <w:r>
        <w:rPr>
          <w:rFonts w:cs="Calibri" w:hAnsi="Calibri" w:eastAsia="Calibri" w:ascii="Calibri"/>
          <w:i/>
          <w:color w:val="363435"/>
          <w:spacing w:val="-5"/>
          <w:w w:val="11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i/>
          <w:color w:val="363435"/>
          <w:spacing w:val="-1"/>
          <w:w w:val="113"/>
          <w:position w:val="1"/>
          <w:sz w:val="22"/>
          <w:szCs w:val="22"/>
        </w:rPr>
        <w:t>te</w:t>
      </w:r>
      <w:r>
        <w:rPr>
          <w:rFonts w:cs="Calibri" w:hAnsi="Calibri" w:eastAsia="Calibri" w:ascii="Calibri"/>
          <w:i/>
          <w:color w:val="363435"/>
          <w:spacing w:val="0"/>
          <w:w w:val="113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i/>
          <w:color w:val="363435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i/>
          <w:color w:val="363435"/>
          <w:spacing w:val="-1"/>
          <w:w w:val="113"/>
          <w:position w:val="1"/>
          <w:sz w:val="22"/>
          <w:szCs w:val="22"/>
        </w:rPr>
        <w:t>Member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534"/>
      </w:pP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Assiste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5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wit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363435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9"/>
          <w:sz w:val="22"/>
          <w:szCs w:val="22"/>
        </w:rPr>
        <w:t>facilit</w:t>
      </w:r>
      <w:r>
        <w:rPr>
          <w:rFonts w:cs="Calibri" w:hAnsi="Calibri" w:eastAsia="Calibri" w:ascii="Calibri"/>
          <w:color w:val="363435"/>
          <w:spacing w:val="-3"/>
          <w:w w:val="109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09"/>
          <w:sz w:val="22"/>
          <w:szCs w:val="22"/>
        </w:rPr>
        <w:t>tio</w:t>
      </w:r>
      <w:r>
        <w:rPr>
          <w:rFonts w:cs="Calibri" w:hAnsi="Calibri" w:eastAsia="Calibri" w:ascii="Calibri"/>
          <w:color w:val="363435"/>
          <w:spacing w:val="0"/>
          <w:w w:val="109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09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olumbia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olleg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4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5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adu</w:t>
      </w:r>
      <w:r>
        <w:rPr>
          <w:rFonts w:cs="Calibri" w:hAnsi="Calibri" w:eastAsia="Calibri" w:ascii="Calibri"/>
          <w:color w:val="363435"/>
          <w:spacing w:val="-3"/>
          <w:w w:val="116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tio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26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6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6"/>
          <w:w w:val="116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emonie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5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oughl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7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2,00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5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student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b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distributing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5301"/>
      </w:pPr>
      <w:r>
        <w:rPr>
          <w:rFonts w:cs="Calibri" w:hAnsi="Calibri" w:eastAsia="Calibri" w:ascii="Calibri"/>
          <w:color w:val="363435"/>
          <w:spacing w:val="-1"/>
          <w:w w:val="110"/>
          <w:sz w:val="22"/>
          <w:szCs w:val="22"/>
        </w:rPr>
        <w:t>tic</w:t>
      </w:r>
      <w:r>
        <w:rPr>
          <w:rFonts w:cs="Calibri" w:hAnsi="Calibri" w:eastAsia="Calibri" w:ascii="Calibri"/>
          <w:color w:val="363435"/>
          <w:spacing w:val="-5"/>
          <w:w w:val="110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-1"/>
          <w:w w:val="110"/>
          <w:sz w:val="22"/>
          <w:szCs w:val="22"/>
        </w:rPr>
        <w:t>et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6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ganizin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19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line-up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3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2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tin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-3"/>
          <w:w w:val="117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tiona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8"/>
          <w:sz w:val="22"/>
          <w:szCs w:val="22"/>
        </w:rPr>
        <w:t>Mall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50" w:right="170"/>
      </w:pPr>
      <w:r>
        <w:rPr>
          <w:rFonts w:cs="Calibri" w:hAnsi="Calibri" w:eastAsia="Calibri" w:ascii="Calibri"/>
          <w:b/>
          <w:color w:val="363435"/>
          <w:spacing w:val="-4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Housin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g</w:t>
      </w:r>
      <w:r>
        <w:rPr>
          <w:rFonts w:cs="Calibri" w:hAnsi="Calibri" w:eastAsia="Calibri" w:ascii="Calibri"/>
          <w:b/>
          <w:color w:val="363435"/>
          <w:spacing w:val="20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Academi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11"/>
          <w:w w:val="118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363435"/>
          <w:spacing w:val="-5"/>
          <w:w w:val="118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ommi</w:t>
      </w:r>
      <w:r>
        <w:rPr>
          <w:rFonts w:cs="Calibri" w:hAnsi="Calibri" w:eastAsia="Calibri" w:ascii="Calibri"/>
          <w:b/>
          <w:color w:val="363435"/>
          <w:spacing w:val="-7"/>
          <w:w w:val="118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363435"/>
          <w:spacing w:val="-1"/>
          <w:w w:val="118"/>
          <w:sz w:val="22"/>
          <w:szCs w:val="22"/>
        </w:rPr>
        <w:t>te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363435"/>
          <w:spacing w:val="0"/>
          <w:w w:val="118"/>
          <w:sz w:val="22"/>
          <w:szCs w:val="22"/>
        </w:rPr>
        <w:t>                                                                                       </w:t>
      </w:r>
      <w:r>
        <w:rPr>
          <w:rFonts w:cs="Calibri" w:hAnsi="Calibri" w:eastAsia="Calibri" w:ascii="Calibri"/>
          <w:b/>
          <w:color w:val="363435"/>
          <w:spacing w:val="46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Augus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9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200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8</w:t>
      </w:r>
      <w:r>
        <w:rPr>
          <w:rFonts w:cs="Calibri" w:hAnsi="Calibri" w:eastAsia="Calibri" w:ascii="Calibri"/>
          <w:color w:val="363435"/>
          <w:spacing w:val="-16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8"/>
          <w:sz w:val="22"/>
          <w:szCs w:val="22"/>
        </w:rPr>
        <w:t>Ma</w:t>
      </w:r>
      <w:r>
        <w:rPr>
          <w:rFonts w:cs="Calibri" w:hAnsi="Calibri" w:eastAsia="Calibri" w:ascii="Calibri"/>
          <w:color w:val="363435"/>
          <w:spacing w:val="0"/>
          <w:w w:val="108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2009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185"/>
      </w:pPr>
      <w:r>
        <w:rPr>
          <w:rFonts w:cs="Calibri" w:hAnsi="Calibri" w:eastAsia="Calibri" w:ascii="Calibri"/>
          <w:i/>
          <w:color w:val="363435"/>
          <w:spacing w:val="-1"/>
          <w:w w:val="116"/>
          <w:position w:val="1"/>
          <w:sz w:val="22"/>
          <w:szCs w:val="22"/>
        </w:rPr>
        <w:t>Chai</w:t>
      </w:r>
      <w:r>
        <w:rPr>
          <w:rFonts w:cs="Calibri" w:hAnsi="Calibri" w:eastAsia="Calibri" w:ascii="Calibri"/>
          <w:i/>
          <w:color w:val="363435"/>
          <w:spacing w:val="0"/>
          <w:w w:val="116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i/>
          <w:color w:val="363435"/>
          <w:spacing w:val="0"/>
          <w:w w:val="116"/>
          <w:position w:val="1"/>
          <w:sz w:val="22"/>
          <w:szCs w:val="22"/>
        </w:rPr>
        <w:t>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i/>
          <w:color w:val="363435"/>
          <w:spacing w:val="42"/>
          <w:w w:val="116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position w:val="1"/>
          <w:sz w:val="22"/>
          <w:szCs w:val="22"/>
        </w:rPr>
        <w:t>Augus</w:t>
      </w:r>
      <w:r>
        <w:rPr>
          <w:rFonts w:cs="Calibri" w:hAnsi="Calibri" w:eastAsia="Calibri" w:ascii="Calibri"/>
          <w:color w:val="363435"/>
          <w:spacing w:val="0"/>
          <w:w w:val="116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6"/>
          <w:w w:val="116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position w:val="1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00"/>
          <w:position w:val="1"/>
          <w:sz w:val="22"/>
          <w:szCs w:val="22"/>
        </w:rPr>
        <w:t>8</w:t>
      </w:r>
      <w:r>
        <w:rPr>
          <w:rFonts w:cs="Calibri" w:hAnsi="Calibri" w:eastAsia="Calibri" w:ascii="Calibri"/>
          <w:color w:val="363435"/>
          <w:spacing w:val="37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0"/>
          <w:w w:val="81"/>
          <w:position w:val="1"/>
          <w:sz w:val="22"/>
          <w:szCs w:val="22"/>
        </w:rPr>
        <w:t>–</w:t>
      </w:r>
      <w:r>
        <w:rPr>
          <w:rFonts w:cs="Calibri" w:hAnsi="Calibri" w:eastAsia="Calibri" w:ascii="Calibri"/>
          <w:color w:val="363435"/>
          <w:spacing w:val="10"/>
          <w:w w:val="81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8"/>
          <w:position w:val="1"/>
          <w:sz w:val="22"/>
          <w:szCs w:val="22"/>
        </w:rPr>
        <w:t>Ma</w:t>
      </w:r>
      <w:r>
        <w:rPr>
          <w:rFonts w:cs="Calibri" w:hAnsi="Calibri" w:eastAsia="Calibri" w:ascii="Calibri"/>
          <w:color w:val="363435"/>
          <w:spacing w:val="0"/>
          <w:w w:val="108"/>
          <w:position w:val="1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position w:val="1"/>
          <w:sz w:val="22"/>
          <w:szCs w:val="22"/>
        </w:rPr>
        <w:t>09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5423"/>
      </w:pP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Chai</w:t>
      </w:r>
      <w:r>
        <w:rPr>
          <w:rFonts w:cs="Calibri" w:hAnsi="Calibri" w:eastAsia="Calibri" w:ascii="Calibri"/>
          <w:color w:val="363435"/>
          <w:spacing w:val="-6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21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commi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te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27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unde</w:t>
      </w:r>
      <w:r>
        <w:rPr>
          <w:rFonts w:cs="Calibri" w:hAnsi="Calibri" w:eastAsia="Calibri" w:ascii="Calibri"/>
          <w:color w:val="363435"/>
          <w:spacing w:val="-6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adu</w:t>
      </w:r>
      <w:r>
        <w:rPr>
          <w:rFonts w:cs="Calibri" w:hAnsi="Calibri" w:eastAsia="Calibri" w:ascii="Calibri"/>
          <w:color w:val="363435"/>
          <w:spacing w:val="-3"/>
          <w:w w:val="114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5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hous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-5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6"/>
          <w:sz w:val="22"/>
          <w:szCs w:val="22"/>
        </w:rPr>
        <w:t>sta</w:t>
      </w:r>
      <w:r>
        <w:rPr>
          <w:rFonts w:cs="Calibri" w:hAnsi="Calibri" w:eastAsia="Calibri" w:ascii="Calibri"/>
          <w:color w:val="363435"/>
          <w:spacing w:val="-5"/>
          <w:w w:val="106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0"/>
          <w:w w:val="98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members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211"/>
      </w:pP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-6"/>
          <w:w w:val="118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8"/>
          <w:sz w:val="22"/>
          <w:szCs w:val="22"/>
        </w:rPr>
        <w:t>ganize</w:t>
      </w:r>
      <w:r>
        <w:rPr>
          <w:rFonts w:cs="Calibri" w:hAnsi="Calibri" w:eastAsia="Calibri" w:ascii="Calibri"/>
          <w:color w:val="363435"/>
          <w:spacing w:val="0"/>
          <w:w w:val="118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1"/>
          <w:w w:val="118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facilit</w:t>
      </w:r>
      <w:r>
        <w:rPr>
          <w:rFonts w:cs="Calibri" w:hAnsi="Calibri" w:eastAsia="Calibri" w:ascii="Calibri"/>
          <w:color w:val="363435"/>
          <w:spacing w:val="-3"/>
          <w:w w:val="111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te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-6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educ</w:t>
      </w:r>
      <w:r>
        <w:rPr>
          <w:rFonts w:cs="Calibri" w:hAnsi="Calibri" w:eastAsia="Calibri" w:ascii="Calibri"/>
          <w:color w:val="363435"/>
          <w:spacing w:val="-3"/>
          <w:w w:val="111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tiona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24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oppo</w:t>
      </w:r>
      <w:r>
        <w:rPr>
          <w:rFonts w:cs="Calibri" w:hAnsi="Calibri" w:eastAsia="Calibri" w:ascii="Calibri"/>
          <w:color w:val="363435"/>
          <w:spacing w:val="-4"/>
          <w:w w:val="111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tunitie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16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communit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-4"/>
          <w:w w:val="111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color w:val="363435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6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oughl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y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2,00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0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6"/>
          <w:w w:val="11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esident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2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4"/>
          <w:sz w:val="22"/>
          <w:szCs w:val="22"/>
        </w:rPr>
        <w:t>includin</w:t>
      </w:r>
      <w:r>
        <w:rPr>
          <w:rFonts w:cs="Calibri" w:hAnsi="Calibri" w:eastAsia="Calibri" w:ascii="Calibri"/>
          <w:color w:val="363435"/>
          <w:spacing w:val="0"/>
          <w:w w:val="114"/>
          <w:sz w:val="22"/>
          <w:szCs w:val="22"/>
        </w:rPr>
        <w:t>g</w:t>
      </w:r>
      <w:r>
        <w:rPr>
          <w:rFonts w:cs="Calibri" w:hAnsi="Calibri" w:eastAsia="Calibri" w:ascii="Calibri"/>
          <w:color w:val="363435"/>
          <w:spacing w:val="19"/>
          <w:w w:val="114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ca</w:t>
      </w:r>
      <w:r>
        <w:rPr>
          <w:rFonts w:cs="Calibri" w:hAnsi="Calibri" w:eastAsia="Calibri" w:ascii="Calibri"/>
          <w:color w:val="363435"/>
          <w:spacing w:val="-5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panel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5660"/>
      </w:pP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discussions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,</w:t>
      </w:r>
      <w:r>
        <w:rPr>
          <w:rFonts w:cs="Calibri" w:hAnsi="Calibri" w:eastAsia="Calibri" w:ascii="Calibri"/>
          <w:color w:val="363435"/>
          <w:spacing w:val="22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cultu</w:t>
      </w:r>
      <w:r>
        <w:rPr>
          <w:rFonts w:cs="Calibri" w:hAnsi="Calibri" w:eastAsia="Calibri" w:ascii="Calibri"/>
          <w:color w:val="363435"/>
          <w:spacing w:val="-4"/>
          <w:w w:val="11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14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event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0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0"/>
          <w:sz w:val="22"/>
          <w:szCs w:val="22"/>
        </w:rPr>
        <w:t>informa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-3"/>
          <w:w w:val="11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1"/>
          <w:sz w:val="22"/>
          <w:szCs w:val="22"/>
        </w:rPr>
        <w:t>studen</w:t>
      </w:r>
      <w:r>
        <w:rPr>
          <w:rFonts w:cs="Calibri" w:hAnsi="Calibri" w:eastAsia="Calibri" w:ascii="Calibri"/>
          <w:color w:val="363435"/>
          <w:spacing w:val="0"/>
          <w:w w:val="111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0"/>
          <w:sz w:val="22"/>
          <w:szCs w:val="22"/>
        </w:rPr>
        <w:t>wor</w:t>
      </w:r>
      <w:r>
        <w:rPr>
          <w:rFonts w:cs="Calibri" w:hAnsi="Calibri" w:eastAsia="Calibri" w:ascii="Calibri"/>
          <w:color w:val="363435"/>
          <w:spacing w:val="-2"/>
          <w:w w:val="110"/>
          <w:sz w:val="22"/>
          <w:szCs w:val="22"/>
        </w:rPr>
        <w:t>k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shops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150" w:right="191"/>
      </w:pPr>
      <w:r>
        <w:rPr>
          <w:rFonts w:cs="Calibri" w:hAnsi="Calibri" w:eastAsia="Calibri" w:ascii="Calibri"/>
          <w:color w:val="363435"/>
          <w:spacing w:val="-10"/>
          <w:w w:val="112"/>
          <w:sz w:val="22"/>
          <w:szCs w:val="22"/>
        </w:rPr>
        <w:t>W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ome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Administ</w:t>
      </w:r>
      <w:r>
        <w:rPr>
          <w:rFonts w:cs="Calibri" w:hAnsi="Calibri" w:eastAsia="Calibri" w:ascii="Calibri"/>
          <w:color w:val="363435"/>
          <w:spacing w:val="-4"/>
          <w:w w:val="11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3"/>
          <w:w w:val="112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to</w:t>
      </w:r>
      <w:r>
        <w:rPr>
          <w:rFonts w:cs="Calibri" w:hAnsi="Calibri" w:eastAsia="Calibri" w:ascii="Calibri"/>
          <w:color w:val="363435"/>
          <w:spacing w:val="0"/>
          <w:w w:val="112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8"/>
          <w:w w:val="112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Highe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6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Educ</w:t>
      </w:r>
      <w:r>
        <w:rPr>
          <w:rFonts w:cs="Calibri" w:hAnsi="Calibri" w:eastAsia="Calibri" w:ascii="Calibri"/>
          <w:color w:val="363435"/>
          <w:spacing w:val="-3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tio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                                                                                   </w:t>
      </w:r>
      <w:r>
        <w:rPr>
          <w:rFonts w:cs="Calibri" w:hAnsi="Calibri" w:eastAsia="Calibri" w:ascii="Calibri"/>
          <w:color w:val="363435"/>
          <w:spacing w:val="42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Augus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200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9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9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9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3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6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esent</w:t>
      </w:r>
      <w:r>
        <w:rPr>
          <w:rFonts w:cs="Calibri" w:hAnsi="Calibri" w:eastAsia="Calibri" w:ascii="Calibri"/>
          <w:color w:val="363435"/>
          <w:spacing w:val="-25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6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6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34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olleg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e</w:t>
      </w:r>
      <w:r>
        <w:rPr>
          <w:rFonts w:cs="Calibri" w:hAnsi="Calibri" w:eastAsia="Calibri" w:ascii="Calibri"/>
          <w:color w:val="363435"/>
          <w:spacing w:val="41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tuden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20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Educ</w:t>
      </w:r>
      <w:r>
        <w:rPr>
          <w:rFonts w:cs="Calibri" w:hAnsi="Calibri" w:eastAsia="Calibri" w:ascii="Calibri"/>
          <w:color w:val="363435"/>
          <w:spacing w:val="-3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tor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0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Intern</w:t>
      </w:r>
      <w:r>
        <w:rPr>
          <w:rFonts w:cs="Calibri" w:hAnsi="Calibri" w:eastAsia="Calibri" w:ascii="Calibri"/>
          <w:color w:val="363435"/>
          <w:spacing w:val="-3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tiona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l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                                                                            </w:t>
      </w:r>
      <w:r>
        <w:rPr>
          <w:rFonts w:cs="Calibri" w:hAnsi="Calibri" w:eastAsia="Calibri" w:ascii="Calibri"/>
          <w:color w:val="363435"/>
          <w:spacing w:val="20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Augus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200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8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3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6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esent</w:t>
      </w:r>
      <w:r>
        <w:rPr>
          <w:rFonts w:cs="Calibri" w:hAnsi="Calibri" w:eastAsia="Calibri" w:ascii="Calibri"/>
          <w:color w:val="363435"/>
          <w:spacing w:val="-25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6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6"/>
          <w:w w:val="115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34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5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ommissio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6"/>
          <w:w w:val="115"/>
          <w:sz w:val="22"/>
          <w:szCs w:val="22"/>
        </w:rPr>
        <w:t>C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6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ee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3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5"/>
          <w:sz w:val="22"/>
          <w:szCs w:val="22"/>
        </w:rPr>
        <w:t>Developmen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15"/>
          <w:sz w:val="22"/>
          <w:szCs w:val="22"/>
        </w:rPr>
        <w:t>                                                                                 </w:t>
      </w:r>
      <w:r>
        <w:rPr>
          <w:rFonts w:cs="Calibri" w:hAnsi="Calibri" w:eastAsia="Calibri" w:ascii="Calibri"/>
          <w:color w:val="363435"/>
          <w:spacing w:val="53"/>
          <w:w w:val="115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Augus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200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8</w:t>
      </w:r>
      <w:r>
        <w:rPr>
          <w:rFonts w:cs="Calibri" w:hAnsi="Calibri" w:eastAsia="Calibri" w:ascii="Calibri"/>
          <w:color w:val="363435"/>
          <w:spacing w:val="-6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2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6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esent</w:t>
      </w:r>
      <w:r>
        <w:rPr>
          <w:rFonts w:cs="Calibri" w:hAnsi="Calibri" w:eastAsia="Calibri" w:ascii="Calibri"/>
          <w:color w:val="363435"/>
          <w:spacing w:val="-11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Highe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19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Educ</w:t>
      </w:r>
      <w:r>
        <w:rPr>
          <w:rFonts w:cs="Calibri" w:hAnsi="Calibri" w:eastAsia="Calibri" w:ascii="Calibri"/>
          <w:color w:val="363435"/>
          <w:spacing w:val="-3"/>
          <w:w w:val="113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tio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12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2"/>
          <w:w w:val="113"/>
          <w:sz w:val="22"/>
          <w:szCs w:val="22"/>
        </w:rPr>
        <w:t>S</w:t>
      </w:r>
      <w:r>
        <w:rPr>
          <w:rFonts w:cs="Calibri" w:hAnsi="Calibri" w:eastAsia="Calibri" w:ascii="Calibri"/>
          <w:color w:val="363435"/>
          <w:spacing w:val="-1"/>
          <w:w w:val="113"/>
          <w:sz w:val="22"/>
          <w:szCs w:val="22"/>
        </w:rPr>
        <w:t>tuden</w:t>
      </w:r>
      <w:r>
        <w:rPr>
          <w:rFonts w:cs="Calibri" w:hAnsi="Calibri" w:eastAsia="Calibri" w:ascii="Calibri"/>
          <w:color w:val="363435"/>
          <w:spacing w:val="0"/>
          <w:w w:val="113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-8"/>
          <w:w w:val="113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7"/>
          <w:sz w:val="22"/>
          <w:szCs w:val="22"/>
        </w:rPr>
        <w:t>Associ</w:t>
      </w:r>
      <w:r>
        <w:rPr>
          <w:rFonts w:cs="Calibri" w:hAnsi="Calibri" w:eastAsia="Calibri" w:ascii="Calibri"/>
          <w:color w:val="363435"/>
          <w:spacing w:val="-3"/>
          <w:w w:val="117"/>
          <w:sz w:val="22"/>
          <w:szCs w:val="22"/>
        </w:rPr>
        <w:t>a</w:t>
      </w:r>
      <w:r>
        <w:rPr>
          <w:rFonts w:cs="Calibri" w:hAnsi="Calibri" w:eastAsia="Calibri" w:ascii="Calibri"/>
          <w:color w:val="363435"/>
          <w:spacing w:val="-1"/>
          <w:w w:val="110"/>
          <w:sz w:val="22"/>
          <w:szCs w:val="22"/>
        </w:rPr>
        <w:t>tio</w:t>
      </w:r>
      <w:r>
        <w:rPr>
          <w:rFonts w:cs="Calibri" w:hAnsi="Calibri" w:eastAsia="Calibri" w:ascii="Calibri"/>
          <w:color w:val="363435"/>
          <w:spacing w:val="0"/>
          <w:w w:val="110"/>
          <w:sz w:val="22"/>
          <w:szCs w:val="22"/>
        </w:rPr>
        <w:t>n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                                                                                                          </w:t>
      </w:r>
      <w:r>
        <w:rPr>
          <w:rFonts w:cs="Calibri" w:hAnsi="Calibri" w:eastAsia="Calibri" w:ascii="Calibri"/>
          <w:color w:val="363435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Augus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16"/>
          <w:sz w:val="22"/>
          <w:szCs w:val="22"/>
        </w:rPr>
        <w:t>200</w:t>
      </w:r>
      <w:r>
        <w:rPr>
          <w:rFonts w:cs="Calibri" w:hAnsi="Calibri" w:eastAsia="Calibri" w:ascii="Calibri"/>
          <w:color w:val="363435"/>
          <w:spacing w:val="0"/>
          <w:w w:val="116"/>
          <w:sz w:val="22"/>
          <w:szCs w:val="22"/>
        </w:rPr>
        <w:t>8</w:t>
      </w:r>
      <w:r>
        <w:rPr>
          <w:rFonts w:cs="Calibri" w:hAnsi="Calibri" w:eastAsia="Calibri" w:ascii="Calibri"/>
          <w:color w:val="363435"/>
          <w:spacing w:val="-6"/>
          <w:w w:val="116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363435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363435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363435"/>
          <w:spacing w:val="-11"/>
          <w:w w:val="113"/>
          <w:sz w:val="22"/>
          <w:szCs w:val="22"/>
        </w:rPr>
        <w:t>P</w:t>
      </w:r>
      <w:r>
        <w:rPr>
          <w:rFonts w:cs="Calibri" w:hAnsi="Calibri" w:eastAsia="Calibri" w:ascii="Calibri"/>
          <w:color w:val="363435"/>
          <w:spacing w:val="-5"/>
          <w:w w:val="104"/>
          <w:sz w:val="22"/>
          <w:szCs w:val="22"/>
        </w:rPr>
        <w:t>r</w:t>
      </w:r>
      <w:r>
        <w:rPr>
          <w:rFonts w:cs="Calibri" w:hAnsi="Calibri" w:eastAsia="Calibri" w:ascii="Calibri"/>
          <w:color w:val="363435"/>
          <w:spacing w:val="-1"/>
          <w:w w:val="112"/>
          <w:sz w:val="22"/>
          <w:szCs w:val="22"/>
        </w:rPr>
        <w:t>esent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spacing w:before="24"/>
        <w:ind w:right="207"/>
      </w:pPr>
      <w:r>
        <w:rPr>
          <w:rFonts w:cs="Calibri" w:hAnsi="Calibri" w:eastAsia="Calibri" w:ascii="Calibri"/>
          <w:spacing w:val="0"/>
          <w:w w:val="119"/>
          <w:sz w:val="20"/>
          <w:szCs w:val="20"/>
        </w:rPr>
        <w:t>OFFICE</w:t>
      </w:r>
      <w:r>
        <w:rPr>
          <w:rFonts w:cs="Calibri" w:hAnsi="Calibri" w:eastAsia="Calibri" w:ascii="Calibri"/>
          <w:spacing w:val="25"/>
          <w:w w:val="11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19"/>
          <w:sz w:val="20"/>
          <w:szCs w:val="20"/>
        </w:rPr>
        <w:t>OF</w:t>
      </w:r>
      <w:r>
        <w:rPr>
          <w:rFonts w:cs="Calibri" w:hAnsi="Calibri" w:eastAsia="Calibri" w:ascii="Calibri"/>
          <w:spacing w:val="10"/>
          <w:w w:val="11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19"/>
          <w:sz w:val="20"/>
          <w:szCs w:val="20"/>
        </w:rPr>
        <w:t>CAREER</w:t>
      </w:r>
      <w:r>
        <w:rPr>
          <w:rFonts w:cs="Calibri" w:hAnsi="Calibri" w:eastAsia="Calibri" w:ascii="Calibri"/>
          <w:spacing w:val="-4"/>
          <w:w w:val="11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19"/>
          <w:sz w:val="20"/>
          <w:szCs w:val="20"/>
        </w:rPr>
        <w:t>SERVICES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sectPr>
      <w:pgMar w:footer="336" w:header="0" w:top="1080" w:bottom="280" w:left="300" w:right="380"/>
      <w:footerReference w:type="default" r:id="rId6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20.9089pt;margin-top:752.626pt;width:81.8469pt;height:30.5526pt;mso-position-horizontal-relative:page;mso-position-vertical-relative:page;z-index:-165">
          <v:imagedata o:title="" r:id="rId1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20.9089pt;margin-top:749.413pt;width:81.8469pt;height:30.5526pt;mso-position-horizontal-relative:page;mso-position-vertical-relative:page;z-index:-164">
          <v:imagedata o:title="" r:id="rId1"/>
        </v:shape>
      </w:pict>
    </w:r>
    <w:r>
      <w:pict>
        <v:shape type="#_x0000_t202" style="position:absolute;margin-left:382.545pt;margin-top:756.66pt;width:201.11pt;height:36.958pt;mso-position-horizontal-relative:page;mso-position-vertical-relative:page;z-index:-163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Calibri" w:hAnsi="Calibri" w:eastAsia="Calibri" w:ascii="Calibri"/>
                    <w:spacing w:val="0"/>
                    <w:w w:val="114"/>
                    <w:sz w:val="20"/>
                    <w:szCs w:val="20"/>
                  </w:rPr>
                  <w:t>2136</w:t>
                </w:r>
                <w:r>
                  <w:rPr>
                    <w:rFonts w:cs="Calibri" w:hAnsi="Calibri" w:eastAsia="Calibri" w:ascii="Calibri"/>
                    <w:spacing w:val="-1"/>
                    <w:w w:val="114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spacing w:val="3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Street,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NW</w:t>
                </w:r>
                <w:r>
                  <w:rPr>
                    <w:rFonts w:cs="Calibri" w:hAnsi="Calibri" w:eastAsia="Calibri" w:ascii="Calibri"/>
                    <w:spacing w:val="4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48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0"/>
                    <w:w w:val="48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7"/>
                    <w:w w:val="48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14"/>
                    <w:sz w:val="20"/>
                    <w:szCs w:val="20"/>
                  </w:rPr>
                  <w:t>Washington,</w:t>
                </w:r>
                <w:r>
                  <w:rPr>
                    <w:rFonts w:cs="Calibri" w:hAnsi="Calibri" w:eastAsia="Calibri" w:ascii="Calibri"/>
                    <w:spacing w:val="-22"/>
                    <w:w w:val="114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14"/>
                    <w:sz w:val="20"/>
                    <w:szCs w:val="20"/>
                  </w:rPr>
                  <w:t>DC</w:t>
                </w:r>
                <w:r>
                  <w:rPr>
                    <w:rFonts w:cs="Calibri" w:hAnsi="Calibri" w:eastAsia="Calibri" w:ascii="Calibri"/>
                    <w:spacing w:val="31"/>
                    <w:w w:val="114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14"/>
                    <w:sz w:val="20"/>
                    <w:szCs w:val="20"/>
                  </w:rPr>
                  <w:t>20052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before="5" w:lineRule="auto" w:line="245"/>
                  <w:ind w:left="1131" w:right="-17" w:hanging="582"/>
                </w:pPr>
                <w:r>
                  <w:rPr>
                    <w:rFonts w:cs="Calibri" w:hAnsi="Calibri" w:eastAsia="Calibri" w:ascii="Calibri"/>
                    <w:spacing w:val="0"/>
                    <w:w w:val="112"/>
                    <w:sz w:val="20"/>
                    <w:szCs w:val="20"/>
                  </w:rPr>
                  <w:t>202-994-9283</w:t>
                </w:r>
                <w:r>
                  <w:rPr>
                    <w:rFonts w:cs="Calibri" w:hAnsi="Calibri" w:eastAsia="Calibri" w:ascii="Calibri"/>
                    <w:spacing w:val="11"/>
                    <w:w w:val="112"/>
                    <w:sz w:val="20"/>
                    <w:szCs w:val="20"/>
                  </w:rPr>
                  <w:t> </w:t>
                </w:r>
                <w:hyperlink r:id="rId2">
                  <w:r>
                    <w:rPr>
                      <w:rFonts w:cs="Calibri" w:hAnsi="Calibri" w:eastAsia="Calibri" w:ascii="Calibri"/>
                      <w:spacing w:val="0"/>
                      <w:w w:val="112"/>
                      <w:sz w:val="20"/>
                      <w:szCs w:val="20"/>
                    </w:rPr>
                    <w:t>gsehdcareer@gwu.edu</w:t>
                  </w:r>
                  <w:r>
                    <w:rPr>
                      <w:rFonts w:cs="Calibri" w:hAnsi="Calibri" w:eastAsia="Calibri" w:ascii="Calibri"/>
                      <w:spacing w:val="0"/>
                      <w:w w:val="112"/>
                      <w:sz w:val="20"/>
                      <w:szCs w:val="20"/>
                    </w:rPr>
                    <w:t> </w:t>
                  </w:r>
                  <w:r>
                    <w:rPr>
                      <w:rFonts w:cs="Calibri" w:hAnsi="Calibri" w:eastAsia="Calibri" w:ascii="Calibri"/>
                      <w:spacing w:val="0"/>
                      <w:w w:val="113"/>
                      <w:sz w:val="20"/>
                      <w:szCs w:val="20"/>
                    </w:rPr>
                    <w:t>gsehd.gwu.edu/career-services</w:t>
                  </w:r>
                  <w:r>
                    <w:rPr>
                      <w:rFonts w:cs="Calibri" w:hAnsi="Calibri" w:eastAsia="Calibri" w:ascii="Calibri"/>
                      <w:spacing w:val="0"/>
                      <w:w w:val="100"/>
                      <w:sz w:val="20"/>
                      <w:szCs w:val="20"/>
                    </w:rPr>
                  </w:r>
                </w:hyperlink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gsehdcareer@gwu.edu" TargetMode="External"/><Relationship Id="rId6" Type="http://schemas.openxmlformats.org/officeDocument/2006/relationships/footer" Target="footer2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Relationship Id="rId2" Type="http://schemas.openxmlformats.org/officeDocument/2006/relationships/hyperlink" Target="mailto:gsehdcareer@gwu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